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64943" w14:textId="5CF5C921" w:rsidR="00B620AF" w:rsidRDefault="00B620AF" w:rsidP="002B5F7C">
      <w:pPr>
        <w:pStyle w:val="10"/>
        <w:numPr>
          <w:ilvl w:val="0"/>
          <w:numId w:val="0"/>
        </w:numPr>
        <w:spacing w:before="0" w:after="0" w:line="276" w:lineRule="auto"/>
        <w:jc w:val="both"/>
        <w:rPr>
          <w:rFonts w:cs="Arial"/>
          <w:sz w:val="20"/>
        </w:rPr>
      </w:pPr>
      <w:bookmarkStart w:id="0" w:name="_Ref55280368"/>
      <w:bookmarkStart w:id="1" w:name="_Toc55285361"/>
      <w:bookmarkStart w:id="2" w:name="_Toc55305390"/>
      <w:bookmarkStart w:id="3" w:name="_Toc57314671"/>
      <w:bookmarkStart w:id="4" w:name="_Toc69728985"/>
      <w:bookmarkStart w:id="5" w:name="_Toc30085131"/>
      <w:bookmarkStart w:id="6" w:name="ФОРМЫ"/>
      <w:r w:rsidRPr="003543B3">
        <w:rPr>
          <w:rFonts w:cs="Arial"/>
          <w:sz w:val="20"/>
        </w:rPr>
        <w:t>Образцы основных форм документов, включаемых в </w:t>
      </w:r>
      <w:bookmarkEnd w:id="0"/>
      <w:bookmarkEnd w:id="1"/>
      <w:bookmarkEnd w:id="2"/>
      <w:bookmarkEnd w:id="3"/>
      <w:bookmarkEnd w:id="4"/>
      <w:r w:rsidRPr="003543B3">
        <w:rPr>
          <w:rFonts w:cs="Arial"/>
          <w:sz w:val="20"/>
        </w:rPr>
        <w:t>Предложение</w:t>
      </w:r>
      <w:bookmarkEnd w:id="5"/>
    </w:p>
    <w:p w14:paraId="5C31D672" w14:textId="77777777" w:rsidR="002B5F7C" w:rsidRPr="002B5F7C" w:rsidRDefault="002B5F7C" w:rsidP="002B5F7C"/>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7" w:name="_Ref55336310"/>
      <w:bookmarkStart w:id="8" w:name="_Toc57314672"/>
      <w:bookmarkStart w:id="9" w:name="_Toc69728986"/>
      <w:bookmarkStart w:id="10" w:name="_Toc30085132"/>
      <w:bookmarkEnd w:id="6"/>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7"/>
      <w:bookmarkEnd w:id="8"/>
      <w:bookmarkEnd w:id="9"/>
      <w:bookmarkEnd w:id="10"/>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3A7855AA"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w:t>
      </w:r>
      <w:r w:rsidR="00FB1EDE" w:rsidRPr="00FB1EDE">
        <w:rPr>
          <w:rFonts w:ascii="Arial" w:hAnsi="Arial" w:cs="Arial"/>
          <w:color w:val="000000"/>
          <w:sz w:val="20"/>
        </w:rPr>
        <w:t xml:space="preserve">на электронной торговой площадке </w:t>
      </w:r>
      <w:r w:rsidR="005F1167">
        <w:rPr>
          <w:rFonts w:ascii="Arial" w:hAnsi="Arial" w:cs="Arial"/>
          <w:color w:val="000000"/>
          <w:sz w:val="20"/>
        </w:rPr>
        <w:t>ПАО «Юнипро» №1Р от 26.07.23г.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9344"/>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9344"/>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23"/>
        <w:gridCol w:w="3321"/>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10DCA8BB"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732167">
              <w:rPr>
                <w:rFonts w:ascii="Arial" w:hAnsi="Arial" w:cs="Arial"/>
                <w:bCs/>
                <w:sz w:val="20"/>
              </w:rPr>
              <w:t xml:space="preserve"> (срок поставки)</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301097A0" w:rsidR="00E044C1" w:rsidRPr="003543B3" w:rsidRDefault="009118B7" w:rsidP="000570C7">
      <w:pPr>
        <w:spacing w:line="276" w:lineRule="auto"/>
        <w:ind w:hanging="142"/>
        <w:rPr>
          <w:rFonts w:ascii="Arial" w:hAnsi="Arial" w:cs="Arial"/>
          <w:sz w:val="20"/>
        </w:rPr>
      </w:pPr>
      <w:r>
        <w:rPr>
          <w:rFonts w:ascii="Arial" w:hAnsi="Arial" w:cs="Arial"/>
          <w:sz w:val="20"/>
        </w:rPr>
        <w:t xml:space="preserve">  </w:t>
      </w:r>
      <w:r w:rsidR="00055407"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00055407"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687EE202" w:rsidR="00055407" w:rsidRPr="003543B3" w:rsidRDefault="00064061"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napToGrid/>
          <w:sz w:val="20"/>
        </w:rPr>
        <w:t xml:space="preserve">Технико-коммерческое предложение (форма </w:t>
      </w:r>
      <w:r>
        <w:rPr>
          <w:rFonts w:ascii="Arial" w:hAnsi="Arial" w:cs="Arial"/>
          <w:snapToGrid/>
          <w:sz w:val="20"/>
        </w:rPr>
        <w:t>2</w:t>
      </w:r>
      <w:r w:rsidRPr="003543B3">
        <w:rPr>
          <w:rFonts w:ascii="Arial" w:hAnsi="Arial" w:cs="Arial"/>
          <w:snapToGrid/>
          <w:sz w:val="20"/>
        </w:rPr>
        <w:t>)</w:t>
      </w:r>
      <w:r w:rsidR="00442608">
        <w:rPr>
          <w:rFonts w:ascii="Arial" w:hAnsi="Arial" w:cs="Arial"/>
          <w:sz w:val="20"/>
        </w:rPr>
        <w:t xml:space="preserve"> на</w:t>
      </w:r>
      <w:r w:rsidR="00055407" w:rsidRPr="003543B3">
        <w:rPr>
          <w:rFonts w:ascii="Arial" w:hAnsi="Arial" w:cs="Arial"/>
          <w:sz w:val="20"/>
        </w:rPr>
        <w:t>____ листах</w:t>
      </w:r>
      <w:r w:rsidR="009118B7">
        <w:rPr>
          <w:rFonts w:ascii="Arial" w:hAnsi="Arial" w:cs="Arial"/>
          <w:sz w:val="20"/>
        </w:rPr>
        <w:t>.</w:t>
      </w:r>
      <w:bookmarkStart w:id="11" w:name="_GoBack"/>
      <w:bookmarkEnd w:id="11"/>
    </w:p>
    <w:p w14:paraId="34375D6C" w14:textId="77777777" w:rsidR="00FD5177" w:rsidRDefault="00FD5177" w:rsidP="00FD5177">
      <w:pPr>
        <w:tabs>
          <w:tab w:val="left" w:pos="567"/>
        </w:tabs>
        <w:spacing w:line="240" w:lineRule="auto"/>
        <w:ind w:left="567" w:firstLine="0"/>
        <w:rPr>
          <w:rFonts w:ascii="Arial" w:hAnsi="Arial" w:cs="Arial"/>
          <w:color w:val="000000"/>
          <w:sz w:val="20"/>
        </w:rPr>
      </w:pPr>
    </w:p>
    <w:tbl>
      <w:tblPr>
        <w:tblStyle w:val="afff4"/>
        <w:tblW w:w="0" w:type="auto"/>
        <w:tblLook w:val="04A0" w:firstRow="1" w:lastRow="0" w:firstColumn="1" w:lastColumn="0" w:noHBand="0" w:noVBand="1"/>
      </w:tblPr>
      <w:tblGrid>
        <w:gridCol w:w="9344"/>
      </w:tblGrid>
      <w:tr w:rsidR="004B3BF3" w:rsidRPr="00676471" w14:paraId="537C4055" w14:textId="77777777" w:rsidTr="00FD5177">
        <w:tc>
          <w:tcPr>
            <w:tcW w:w="9344"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2" w:name="_Toc238285393"/>
      <w:bookmarkStart w:id="13" w:name="_Toc423378590"/>
      <w:bookmarkStart w:id="14"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2"/>
      <w:bookmarkEnd w:id="13"/>
      <w:bookmarkEnd w:id="14"/>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61A6B5AB" w14:textId="104ECB9F"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при ее наличии согласно с учредительными документами)</w:t>
      </w:r>
      <w:r w:rsidRPr="003543B3">
        <w:rPr>
          <w:rFonts w:ascii="Arial" w:hAnsi="Arial" w:cs="Arial"/>
          <w:sz w:val="20"/>
        </w:rPr>
        <w:t xml:space="preserve">. </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54A1800E" w14:textId="77777777" w:rsidR="00CE6FAE" w:rsidRDefault="00CE6FAE" w:rsidP="00871083">
      <w:pPr>
        <w:pStyle w:val="21"/>
        <w:numPr>
          <w:ilvl w:val="0"/>
          <w:numId w:val="0"/>
        </w:numPr>
        <w:ind w:left="1134" w:hanging="1134"/>
        <w:rPr>
          <w:rFonts w:ascii="Arial" w:hAnsi="Arial" w:cs="Arial"/>
          <w:sz w:val="20"/>
        </w:rPr>
      </w:pPr>
      <w:bookmarkStart w:id="15" w:name="_Toc30085133"/>
      <w:bookmarkStart w:id="16" w:name="_Ref55335821"/>
      <w:bookmarkStart w:id="17" w:name="_Ref55336345"/>
      <w:bookmarkStart w:id="18" w:name="_Toc57314674"/>
      <w:bookmarkStart w:id="19" w:name="_Toc69728988"/>
      <w:bookmarkStart w:id="20" w:name="_Ref34763774"/>
    </w:p>
    <w:p w14:paraId="4C837832" w14:textId="77777777" w:rsidR="0018226A" w:rsidRDefault="0018226A" w:rsidP="00871083">
      <w:pPr>
        <w:pStyle w:val="21"/>
        <w:numPr>
          <w:ilvl w:val="0"/>
          <w:numId w:val="0"/>
        </w:numPr>
        <w:ind w:left="1134" w:hanging="1134"/>
        <w:rPr>
          <w:rFonts w:ascii="Arial" w:hAnsi="Arial" w:cs="Arial"/>
          <w:sz w:val="20"/>
        </w:rPr>
      </w:pPr>
    </w:p>
    <w:p w14:paraId="590BF9A0" w14:textId="666BB173" w:rsidR="00AF59D1" w:rsidRPr="003543B3" w:rsidRDefault="00871083" w:rsidP="00871083">
      <w:pPr>
        <w:pStyle w:val="21"/>
        <w:numPr>
          <w:ilvl w:val="0"/>
          <w:numId w:val="0"/>
        </w:numPr>
        <w:ind w:left="1134" w:hanging="1134"/>
        <w:rPr>
          <w:rFonts w:ascii="Arial" w:hAnsi="Arial" w:cs="Arial"/>
          <w:b w:val="0"/>
          <w:i/>
          <w:sz w:val="20"/>
        </w:rPr>
      </w:pPr>
      <w:r w:rsidRPr="003543B3">
        <w:rPr>
          <w:rFonts w:ascii="Arial" w:hAnsi="Arial" w:cs="Arial"/>
          <w:sz w:val="20"/>
        </w:rPr>
        <w:t xml:space="preserve">Форма 2. </w:t>
      </w:r>
      <w:r w:rsidR="00815364" w:rsidRPr="003543B3">
        <w:rPr>
          <w:rFonts w:ascii="Arial" w:hAnsi="Arial" w:cs="Arial"/>
          <w:sz w:val="20"/>
        </w:rPr>
        <w:t>Коммерческое</w:t>
      </w:r>
      <w:r w:rsidR="00B620AF" w:rsidRPr="003543B3">
        <w:rPr>
          <w:rFonts w:ascii="Arial" w:hAnsi="Arial" w:cs="Arial"/>
          <w:sz w:val="20"/>
        </w:rPr>
        <w:t xml:space="preserve"> предложение</w:t>
      </w:r>
      <w:bookmarkEnd w:id="15"/>
      <w:r w:rsidR="00B620AF" w:rsidRPr="003543B3">
        <w:rPr>
          <w:rFonts w:ascii="Arial" w:hAnsi="Arial" w:cs="Arial"/>
          <w:sz w:val="20"/>
        </w:rPr>
        <w:t xml:space="preserve"> </w:t>
      </w:r>
      <w:bookmarkEnd w:id="16"/>
      <w:bookmarkEnd w:id="17"/>
      <w:bookmarkEnd w:id="18"/>
      <w:bookmarkEnd w:id="19"/>
    </w:p>
    <w:p w14:paraId="7C49D64B" w14:textId="78C2F542" w:rsidR="00BA407B" w:rsidRDefault="00BA407B" w:rsidP="00815364">
      <w:pPr>
        <w:spacing w:line="240" w:lineRule="auto"/>
        <w:ind w:right="3684" w:firstLine="0"/>
        <w:jc w:val="left"/>
        <w:rPr>
          <w:rFonts w:ascii="Arial" w:hAnsi="Arial" w:cs="Arial"/>
          <w:color w:val="000000"/>
          <w:sz w:val="20"/>
          <w:vertAlign w:val="superscript"/>
        </w:rPr>
      </w:pPr>
    </w:p>
    <w:p w14:paraId="25BDA717" w14:textId="77777777" w:rsidR="00B43642" w:rsidRPr="003543B3" w:rsidRDefault="00B43642" w:rsidP="00B43642">
      <w:pPr>
        <w:pBdr>
          <w:top w:val="single" w:sz="4" w:space="0" w:color="auto"/>
        </w:pBdr>
        <w:shd w:val="clear" w:color="auto" w:fill="E0E0E0"/>
        <w:spacing w:line="276" w:lineRule="auto"/>
        <w:ind w:right="21" w:firstLine="0"/>
        <w:jc w:val="center"/>
        <w:rPr>
          <w:rFonts w:ascii="Arial" w:hAnsi="Arial" w:cs="Arial"/>
          <w:b/>
          <w:color w:val="000000"/>
          <w:spacing w:val="36"/>
          <w:sz w:val="20"/>
        </w:rPr>
      </w:pPr>
      <w:r>
        <w:rPr>
          <w:rFonts w:ascii="Arial" w:hAnsi="Arial" w:cs="Arial"/>
          <w:b/>
          <w:color w:val="000000"/>
          <w:spacing w:val="36"/>
          <w:sz w:val="20"/>
        </w:rPr>
        <w:t>Н</w:t>
      </w:r>
      <w:r w:rsidRPr="003543B3">
        <w:rPr>
          <w:rFonts w:ascii="Arial" w:hAnsi="Arial" w:cs="Arial"/>
          <w:b/>
          <w:color w:val="000000"/>
          <w:spacing w:val="36"/>
          <w:sz w:val="20"/>
        </w:rPr>
        <w:t>ачало формы</w:t>
      </w:r>
    </w:p>
    <w:p w14:paraId="77BFDE3E" w14:textId="77777777" w:rsidR="00B43642" w:rsidRPr="003543B3" w:rsidRDefault="00B43642" w:rsidP="00B43642">
      <w:pPr>
        <w:spacing w:line="276" w:lineRule="auto"/>
        <w:ind w:firstLine="0"/>
        <w:rPr>
          <w:rFonts w:ascii="Arial" w:hAnsi="Arial" w:cs="Arial"/>
          <w:sz w:val="20"/>
        </w:rPr>
      </w:pPr>
    </w:p>
    <w:p w14:paraId="16BDD5E7" w14:textId="77777777" w:rsidR="00B43642" w:rsidRPr="003543B3" w:rsidRDefault="00B43642" w:rsidP="00B43642">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BC3CF9F" w14:textId="77777777" w:rsidR="00B43642" w:rsidRPr="003543B3" w:rsidRDefault="00B43642" w:rsidP="00B43642">
      <w:pPr>
        <w:spacing w:line="240" w:lineRule="auto"/>
        <w:ind w:firstLine="0"/>
        <w:jc w:val="left"/>
        <w:rPr>
          <w:rFonts w:ascii="Arial" w:hAnsi="Arial" w:cs="Arial"/>
          <w:sz w:val="20"/>
        </w:rPr>
      </w:pPr>
      <w:r w:rsidRPr="003543B3">
        <w:rPr>
          <w:rFonts w:ascii="Arial" w:hAnsi="Arial" w:cs="Arial"/>
          <w:sz w:val="20"/>
        </w:rPr>
        <w:t>Приложение №___ к письму о подаче оферты</w:t>
      </w:r>
      <w:r w:rsidRPr="003543B3">
        <w:rPr>
          <w:rFonts w:ascii="Arial" w:hAnsi="Arial" w:cs="Arial"/>
          <w:sz w:val="20"/>
        </w:rPr>
        <w:br/>
        <w:t>от «____» _____________ г. №__________</w:t>
      </w:r>
    </w:p>
    <w:p w14:paraId="7200ABEC" w14:textId="77777777" w:rsidR="00B43642" w:rsidRPr="003543B3" w:rsidRDefault="00B43642" w:rsidP="00B43642">
      <w:pPr>
        <w:spacing w:line="240" w:lineRule="auto"/>
        <w:ind w:right="-35" w:firstLine="0"/>
        <w:rPr>
          <w:rFonts w:ascii="Arial" w:hAnsi="Arial" w:cs="Arial"/>
          <w:b/>
          <w:sz w:val="20"/>
        </w:rPr>
      </w:pPr>
    </w:p>
    <w:p w14:paraId="1ED08089" w14:textId="3855EE6D" w:rsidR="00B43642" w:rsidRPr="003543B3" w:rsidRDefault="00B43642" w:rsidP="00B43642">
      <w:pPr>
        <w:spacing w:line="240" w:lineRule="auto"/>
        <w:ind w:right="-35" w:firstLine="0"/>
        <w:jc w:val="center"/>
        <w:rPr>
          <w:rFonts w:ascii="Arial" w:hAnsi="Arial" w:cs="Arial"/>
          <w:sz w:val="20"/>
          <w:vertAlign w:val="superscript"/>
        </w:rPr>
      </w:pPr>
      <w:r w:rsidRPr="003543B3">
        <w:rPr>
          <w:rFonts w:ascii="Arial" w:hAnsi="Arial" w:cs="Arial"/>
          <w:b/>
          <w:sz w:val="20"/>
        </w:rPr>
        <w:t xml:space="preserve">ТЕХНИКО-КОММЕРЧЕСКОЕ ПРЕДЛОЖЕНИЕ </w:t>
      </w:r>
    </w:p>
    <w:p w14:paraId="3FDFCEBA" w14:textId="77777777" w:rsidR="00B43642" w:rsidRPr="003543B3" w:rsidRDefault="00B43642" w:rsidP="00B43642">
      <w:pPr>
        <w:spacing w:line="240" w:lineRule="auto"/>
        <w:ind w:firstLine="0"/>
        <w:rPr>
          <w:rFonts w:ascii="Arial" w:hAnsi="Arial" w:cs="Arial"/>
          <w:color w:val="FF0000"/>
          <w:sz w:val="20"/>
        </w:rPr>
      </w:pPr>
    </w:p>
    <w:tbl>
      <w:tblPr>
        <w:tblW w:w="103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71"/>
        <w:gridCol w:w="709"/>
        <w:gridCol w:w="995"/>
        <w:gridCol w:w="1276"/>
        <w:gridCol w:w="1276"/>
      </w:tblGrid>
      <w:tr w:rsidR="005F60B4" w:rsidRPr="008475FE" w14:paraId="1A8B5480" w14:textId="77777777" w:rsidTr="000D6B64">
        <w:trPr>
          <w:trHeight w:val="964"/>
        </w:trPr>
        <w:tc>
          <w:tcPr>
            <w:tcW w:w="425" w:type="dxa"/>
            <w:shd w:val="clear" w:color="auto" w:fill="auto"/>
            <w:vAlign w:val="center"/>
            <w:hideMark/>
          </w:tcPr>
          <w:p w14:paraId="080A8FF0" w14:textId="77777777" w:rsidR="005F60B4" w:rsidRPr="008475FE" w:rsidRDefault="005F60B4" w:rsidP="002721F5">
            <w:pPr>
              <w:spacing w:line="240" w:lineRule="auto"/>
              <w:ind w:firstLine="0"/>
              <w:jc w:val="center"/>
              <w:rPr>
                <w:b/>
                <w:bCs/>
                <w:sz w:val="20"/>
              </w:rPr>
            </w:pPr>
            <w:r w:rsidRPr="008475FE">
              <w:rPr>
                <w:b/>
                <w:bCs/>
                <w:sz w:val="20"/>
              </w:rPr>
              <w:t>№ п/п</w:t>
            </w:r>
          </w:p>
        </w:tc>
        <w:tc>
          <w:tcPr>
            <w:tcW w:w="5671" w:type="dxa"/>
            <w:shd w:val="clear" w:color="auto" w:fill="auto"/>
            <w:vAlign w:val="center"/>
            <w:hideMark/>
          </w:tcPr>
          <w:p w14:paraId="0243908E" w14:textId="257CEFAA" w:rsidR="005F60B4" w:rsidRPr="008475FE" w:rsidRDefault="00225505" w:rsidP="002721F5">
            <w:pPr>
              <w:spacing w:line="240" w:lineRule="auto"/>
              <w:ind w:firstLine="0"/>
              <w:jc w:val="center"/>
              <w:rPr>
                <w:b/>
                <w:bCs/>
                <w:sz w:val="20"/>
              </w:rPr>
            </w:pPr>
            <w:r>
              <w:rPr>
                <w:b/>
                <w:bCs/>
                <w:sz w:val="20"/>
              </w:rPr>
              <w:t>Наименование продукции</w:t>
            </w:r>
          </w:p>
        </w:tc>
        <w:tc>
          <w:tcPr>
            <w:tcW w:w="709" w:type="dxa"/>
            <w:shd w:val="clear" w:color="auto" w:fill="auto"/>
            <w:vAlign w:val="center"/>
            <w:hideMark/>
          </w:tcPr>
          <w:p w14:paraId="18AC8602" w14:textId="77777777" w:rsidR="005F60B4" w:rsidRPr="008475FE" w:rsidRDefault="005F60B4" w:rsidP="002721F5">
            <w:pPr>
              <w:spacing w:line="240" w:lineRule="auto"/>
              <w:ind w:firstLine="0"/>
              <w:jc w:val="center"/>
              <w:rPr>
                <w:b/>
                <w:bCs/>
                <w:sz w:val="20"/>
              </w:rPr>
            </w:pPr>
            <w:r w:rsidRPr="008475FE">
              <w:rPr>
                <w:b/>
                <w:bCs/>
                <w:sz w:val="20"/>
              </w:rPr>
              <w:t>Ед.изм.</w:t>
            </w:r>
          </w:p>
        </w:tc>
        <w:tc>
          <w:tcPr>
            <w:tcW w:w="995" w:type="dxa"/>
            <w:shd w:val="clear" w:color="auto" w:fill="auto"/>
            <w:vAlign w:val="center"/>
            <w:hideMark/>
          </w:tcPr>
          <w:p w14:paraId="2D9DC0A3" w14:textId="77777777" w:rsidR="005F60B4" w:rsidRPr="008475FE" w:rsidRDefault="005F60B4" w:rsidP="002721F5">
            <w:pPr>
              <w:spacing w:line="240" w:lineRule="auto"/>
              <w:ind w:firstLine="0"/>
              <w:jc w:val="center"/>
              <w:rPr>
                <w:b/>
                <w:bCs/>
                <w:sz w:val="20"/>
              </w:rPr>
            </w:pPr>
            <w:r w:rsidRPr="008475FE">
              <w:rPr>
                <w:b/>
                <w:bCs/>
                <w:sz w:val="20"/>
              </w:rPr>
              <w:t>Количество, ед</w:t>
            </w:r>
          </w:p>
        </w:tc>
        <w:tc>
          <w:tcPr>
            <w:tcW w:w="1276" w:type="dxa"/>
            <w:shd w:val="clear" w:color="auto" w:fill="auto"/>
            <w:noWrap/>
            <w:vAlign w:val="bottom"/>
            <w:hideMark/>
          </w:tcPr>
          <w:p w14:paraId="2039B90E" w14:textId="77777777" w:rsidR="005F60B4" w:rsidRDefault="005F60B4" w:rsidP="002721F5">
            <w:pPr>
              <w:spacing w:line="240" w:lineRule="auto"/>
              <w:ind w:firstLine="0"/>
              <w:jc w:val="center"/>
              <w:rPr>
                <w:color w:val="000000"/>
                <w:sz w:val="20"/>
              </w:rPr>
            </w:pPr>
            <w:r w:rsidRPr="008475FE">
              <w:rPr>
                <w:color w:val="000000"/>
                <w:sz w:val="20"/>
              </w:rPr>
              <w:t>Цена</w:t>
            </w:r>
            <w:r>
              <w:rPr>
                <w:color w:val="000000"/>
                <w:sz w:val="20"/>
              </w:rPr>
              <w:t xml:space="preserve"> без НДС</w:t>
            </w:r>
          </w:p>
          <w:p w14:paraId="17F3F2C0" w14:textId="3AF5551F" w:rsidR="001C3FE4" w:rsidRPr="008475FE" w:rsidRDefault="001C3FE4" w:rsidP="002721F5">
            <w:pPr>
              <w:spacing w:line="240" w:lineRule="auto"/>
              <w:ind w:firstLine="0"/>
              <w:jc w:val="center"/>
              <w:rPr>
                <w:color w:val="000000"/>
                <w:sz w:val="20"/>
              </w:rPr>
            </w:pPr>
            <w:r>
              <w:rPr>
                <w:color w:val="000000"/>
                <w:sz w:val="20"/>
              </w:rPr>
              <w:t>(руб.)</w:t>
            </w:r>
          </w:p>
        </w:tc>
        <w:tc>
          <w:tcPr>
            <w:tcW w:w="1276" w:type="dxa"/>
            <w:shd w:val="clear" w:color="auto" w:fill="auto"/>
            <w:noWrap/>
            <w:vAlign w:val="bottom"/>
            <w:hideMark/>
          </w:tcPr>
          <w:p w14:paraId="5DD1E0B0" w14:textId="77777777" w:rsidR="005F60B4" w:rsidRDefault="005F60B4" w:rsidP="002721F5">
            <w:pPr>
              <w:spacing w:line="240" w:lineRule="auto"/>
              <w:ind w:firstLine="0"/>
              <w:jc w:val="center"/>
              <w:rPr>
                <w:color w:val="000000"/>
                <w:sz w:val="20"/>
              </w:rPr>
            </w:pPr>
            <w:r w:rsidRPr="008475FE">
              <w:rPr>
                <w:color w:val="000000"/>
                <w:sz w:val="20"/>
              </w:rPr>
              <w:t>Сумма</w:t>
            </w:r>
            <w:r>
              <w:rPr>
                <w:color w:val="000000"/>
                <w:sz w:val="20"/>
              </w:rPr>
              <w:t xml:space="preserve"> без НДС</w:t>
            </w:r>
          </w:p>
          <w:p w14:paraId="04B478CF" w14:textId="1E13193B" w:rsidR="001C3FE4" w:rsidRPr="008475FE" w:rsidRDefault="001C3FE4" w:rsidP="002721F5">
            <w:pPr>
              <w:spacing w:line="240" w:lineRule="auto"/>
              <w:ind w:firstLine="0"/>
              <w:jc w:val="center"/>
              <w:rPr>
                <w:color w:val="000000"/>
                <w:sz w:val="20"/>
              </w:rPr>
            </w:pPr>
            <w:r>
              <w:rPr>
                <w:color w:val="000000"/>
                <w:sz w:val="20"/>
              </w:rPr>
              <w:t>(руб.)</w:t>
            </w:r>
          </w:p>
        </w:tc>
      </w:tr>
      <w:tr w:rsidR="005F60B4" w:rsidRPr="008475FE" w14:paraId="68D2AFE9" w14:textId="77777777" w:rsidTr="000D6B64">
        <w:trPr>
          <w:trHeight w:val="864"/>
        </w:trPr>
        <w:tc>
          <w:tcPr>
            <w:tcW w:w="425" w:type="dxa"/>
            <w:shd w:val="clear" w:color="auto" w:fill="auto"/>
            <w:vAlign w:val="center"/>
            <w:hideMark/>
          </w:tcPr>
          <w:p w14:paraId="6E3567EC" w14:textId="77777777" w:rsidR="005F60B4" w:rsidRPr="008475FE" w:rsidRDefault="005F60B4" w:rsidP="002721F5">
            <w:pPr>
              <w:spacing w:line="240" w:lineRule="auto"/>
              <w:ind w:firstLine="0"/>
              <w:jc w:val="center"/>
              <w:rPr>
                <w:sz w:val="20"/>
              </w:rPr>
            </w:pPr>
            <w:r w:rsidRPr="008475FE">
              <w:rPr>
                <w:sz w:val="20"/>
              </w:rPr>
              <w:t>1</w:t>
            </w:r>
          </w:p>
        </w:tc>
        <w:tc>
          <w:tcPr>
            <w:tcW w:w="5671" w:type="dxa"/>
            <w:shd w:val="clear" w:color="auto" w:fill="auto"/>
            <w:vAlign w:val="center"/>
          </w:tcPr>
          <w:p w14:paraId="74B7F151" w14:textId="79A0F3A1" w:rsidR="005F60B4" w:rsidRPr="00C371CA" w:rsidRDefault="005F60B4" w:rsidP="002721F5">
            <w:pPr>
              <w:spacing w:line="240" w:lineRule="auto"/>
              <w:ind w:firstLine="0"/>
              <w:jc w:val="left"/>
              <w:rPr>
                <w:sz w:val="22"/>
                <w:szCs w:val="22"/>
              </w:rPr>
            </w:pPr>
          </w:p>
        </w:tc>
        <w:tc>
          <w:tcPr>
            <w:tcW w:w="709" w:type="dxa"/>
            <w:shd w:val="clear" w:color="auto" w:fill="auto"/>
            <w:vAlign w:val="center"/>
          </w:tcPr>
          <w:p w14:paraId="6E8A058A" w14:textId="6DF20B1B" w:rsidR="005F60B4" w:rsidRPr="008475FE" w:rsidRDefault="005F60B4" w:rsidP="004179D8">
            <w:pPr>
              <w:spacing w:line="240" w:lineRule="auto"/>
              <w:ind w:firstLine="0"/>
              <w:jc w:val="center"/>
              <w:rPr>
                <w:sz w:val="20"/>
              </w:rPr>
            </w:pPr>
          </w:p>
        </w:tc>
        <w:tc>
          <w:tcPr>
            <w:tcW w:w="995" w:type="dxa"/>
            <w:shd w:val="clear" w:color="auto" w:fill="auto"/>
            <w:vAlign w:val="center"/>
          </w:tcPr>
          <w:p w14:paraId="400380C2" w14:textId="7B43AA88" w:rsidR="005F60B4" w:rsidRDefault="005F60B4" w:rsidP="004179D8">
            <w:pPr>
              <w:ind w:firstLine="0"/>
              <w:jc w:val="center"/>
              <w:rPr>
                <w:rFonts w:ascii="Calibri" w:hAnsi="Calibri" w:cs="Calibri"/>
                <w:color w:val="000000"/>
                <w:sz w:val="22"/>
                <w:szCs w:val="22"/>
              </w:rPr>
            </w:pPr>
          </w:p>
        </w:tc>
        <w:tc>
          <w:tcPr>
            <w:tcW w:w="1276" w:type="dxa"/>
            <w:shd w:val="clear" w:color="auto" w:fill="auto"/>
            <w:noWrap/>
            <w:vAlign w:val="center"/>
          </w:tcPr>
          <w:p w14:paraId="616F759B" w14:textId="77777777" w:rsidR="005F60B4" w:rsidRPr="009345A7" w:rsidRDefault="005F60B4" w:rsidP="002721F5">
            <w:pPr>
              <w:ind w:firstLine="0"/>
              <w:jc w:val="center"/>
              <w:rPr>
                <w:color w:val="000000"/>
                <w:sz w:val="20"/>
              </w:rPr>
            </w:pPr>
          </w:p>
        </w:tc>
        <w:tc>
          <w:tcPr>
            <w:tcW w:w="1276" w:type="dxa"/>
            <w:shd w:val="clear" w:color="auto" w:fill="auto"/>
            <w:noWrap/>
            <w:vAlign w:val="center"/>
          </w:tcPr>
          <w:p w14:paraId="0BFFA111" w14:textId="77777777" w:rsidR="005F60B4" w:rsidRPr="009345A7" w:rsidRDefault="005F60B4" w:rsidP="002721F5">
            <w:pPr>
              <w:ind w:firstLine="0"/>
              <w:jc w:val="center"/>
              <w:rPr>
                <w:color w:val="000000"/>
                <w:sz w:val="20"/>
              </w:rPr>
            </w:pPr>
          </w:p>
        </w:tc>
      </w:tr>
      <w:tr w:rsidR="001C3FE4" w:rsidRPr="008475FE" w14:paraId="07FBB8C5" w14:textId="77777777" w:rsidTr="000D6B64">
        <w:trPr>
          <w:trHeight w:val="864"/>
        </w:trPr>
        <w:tc>
          <w:tcPr>
            <w:tcW w:w="425" w:type="dxa"/>
            <w:shd w:val="clear" w:color="auto" w:fill="auto"/>
            <w:vAlign w:val="center"/>
          </w:tcPr>
          <w:p w14:paraId="68E6A71D" w14:textId="5EEC0580" w:rsidR="001C3FE4" w:rsidRPr="008475FE" w:rsidRDefault="001C3FE4" w:rsidP="002721F5">
            <w:pPr>
              <w:spacing w:line="240" w:lineRule="auto"/>
              <w:ind w:firstLine="0"/>
              <w:jc w:val="center"/>
              <w:rPr>
                <w:sz w:val="20"/>
              </w:rPr>
            </w:pPr>
            <w:r>
              <w:rPr>
                <w:sz w:val="20"/>
              </w:rPr>
              <w:t>2</w:t>
            </w:r>
          </w:p>
        </w:tc>
        <w:tc>
          <w:tcPr>
            <w:tcW w:w="5671" w:type="dxa"/>
            <w:shd w:val="clear" w:color="auto" w:fill="auto"/>
            <w:vAlign w:val="center"/>
          </w:tcPr>
          <w:p w14:paraId="73A60010" w14:textId="77777777" w:rsidR="001C3FE4" w:rsidRPr="00C371CA" w:rsidRDefault="001C3FE4" w:rsidP="002721F5">
            <w:pPr>
              <w:spacing w:line="240" w:lineRule="auto"/>
              <w:ind w:firstLine="0"/>
              <w:jc w:val="left"/>
              <w:rPr>
                <w:sz w:val="22"/>
                <w:szCs w:val="22"/>
              </w:rPr>
            </w:pPr>
          </w:p>
        </w:tc>
        <w:tc>
          <w:tcPr>
            <w:tcW w:w="709" w:type="dxa"/>
            <w:shd w:val="clear" w:color="auto" w:fill="auto"/>
            <w:vAlign w:val="center"/>
          </w:tcPr>
          <w:p w14:paraId="425D61AB" w14:textId="77777777" w:rsidR="001C3FE4" w:rsidRPr="008475FE" w:rsidRDefault="001C3FE4" w:rsidP="004179D8">
            <w:pPr>
              <w:spacing w:line="240" w:lineRule="auto"/>
              <w:ind w:firstLine="0"/>
              <w:jc w:val="center"/>
              <w:rPr>
                <w:sz w:val="20"/>
              </w:rPr>
            </w:pPr>
          </w:p>
        </w:tc>
        <w:tc>
          <w:tcPr>
            <w:tcW w:w="995" w:type="dxa"/>
            <w:shd w:val="clear" w:color="auto" w:fill="auto"/>
            <w:vAlign w:val="center"/>
          </w:tcPr>
          <w:p w14:paraId="1378C0B4" w14:textId="77777777" w:rsidR="001C3FE4" w:rsidRDefault="001C3FE4" w:rsidP="004179D8">
            <w:pPr>
              <w:ind w:firstLine="0"/>
              <w:jc w:val="center"/>
              <w:rPr>
                <w:rFonts w:ascii="Calibri" w:hAnsi="Calibri" w:cs="Calibri"/>
                <w:color w:val="000000"/>
                <w:sz w:val="22"/>
                <w:szCs w:val="22"/>
              </w:rPr>
            </w:pPr>
          </w:p>
        </w:tc>
        <w:tc>
          <w:tcPr>
            <w:tcW w:w="1276" w:type="dxa"/>
            <w:shd w:val="clear" w:color="auto" w:fill="auto"/>
            <w:noWrap/>
            <w:vAlign w:val="center"/>
          </w:tcPr>
          <w:p w14:paraId="1A857C3B" w14:textId="77777777" w:rsidR="001C3FE4" w:rsidRPr="009345A7" w:rsidRDefault="001C3FE4" w:rsidP="002721F5">
            <w:pPr>
              <w:ind w:firstLine="0"/>
              <w:jc w:val="center"/>
              <w:rPr>
                <w:color w:val="000000"/>
                <w:sz w:val="20"/>
              </w:rPr>
            </w:pPr>
          </w:p>
        </w:tc>
        <w:tc>
          <w:tcPr>
            <w:tcW w:w="1276" w:type="dxa"/>
            <w:shd w:val="clear" w:color="auto" w:fill="auto"/>
            <w:noWrap/>
            <w:vAlign w:val="center"/>
          </w:tcPr>
          <w:p w14:paraId="0DFB97D0" w14:textId="77777777" w:rsidR="001C3FE4" w:rsidRPr="009345A7" w:rsidRDefault="001C3FE4" w:rsidP="002721F5">
            <w:pPr>
              <w:ind w:firstLine="0"/>
              <w:jc w:val="center"/>
              <w:rPr>
                <w:color w:val="000000"/>
                <w:sz w:val="20"/>
              </w:rPr>
            </w:pPr>
          </w:p>
        </w:tc>
      </w:tr>
      <w:tr w:rsidR="004179D8" w:rsidRPr="008475FE" w14:paraId="65D47FBD" w14:textId="77777777" w:rsidTr="000D6B64">
        <w:trPr>
          <w:trHeight w:val="545"/>
        </w:trPr>
        <w:tc>
          <w:tcPr>
            <w:tcW w:w="7800" w:type="dxa"/>
            <w:gridSpan w:val="4"/>
            <w:shd w:val="clear" w:color="auto" w:fill="auto"/>
          </w:tcPr>
          <w:p w14:paraId="78CEBF7C" w14:textId="53D3C785" w:rsidR="004179D8" w:rsidRDefault="004179D8" w:rsidP="004179D8">
            <w:pPr>
              <w:ind w:firstLine="0"/>
              <w:jc w:val="right"/>
              <w:rPr>
                <w:rFonts w:ascii="Calibri" w:hAnsi="Calibri" w:cs="Calibri"/>
                <w:color w:val="000000"/>
                <w:sz w:val="22"/>
                <w:szCs w:val="22"/>
              </w:rPr>
            </w:pPr>
            <w:r w:rsidRPr="003A6C16">
              <w:t>ИТОГО без НДС</w:t>
            </w:r>
            <w:r w:rsidR="001C3FE4">
              <w:t xml:space="preserve"> (руб.)</w:t>
            </w:r>
          </w:p>
        </w:tc>
        <w:tc>
          <w:tcPr>
            <w:tcW w:w="1276" w:type="dxa"/>
            <w:shd w:val="clear" w:color="auto" w:fill="auto"/>
            <w:noWrap/>
            <w:vAlign w:val="center"/>
          </w:tcPr>
          <w:p w14:paraId="2E94F242" w14:textId="77777777" w:rsidR="004179D8" w:rsidRPr="009345A7" w:rsidRDefault="004179D8" w:rsidP="004179D8">
            <w:pPr>
              <w:ind w:firstLine="0"/>
              <w:jc w:val="right"/>
              <w:rPr>
                <w:color w:val="000000"/>
                <w:sz w:val="20"/>
              </w:rPr>
            </w:pPr>
          </w:p>
        </w:tc>
        <w:tc>
          <w:tcPr>
            <w:tcW w:w="1276" w:type="dxa"/>
            <w:shd w:val="clear" w:color="auto" w:fill="auto"/>
            <w:noWrap/>
            <w:vAlign w:val="center"/>
          </w:tcPr>
          <w:p w14:paraId="231E8B58" w14:textId="77777777" w:rsidR="004179D8" w:rsidRPr="009345A7" w:rsidRDefault="004179D8" w:rsidP="004179D8">
            <w:pPr>
              <w:ind w:firstLine="0"/>
              <w:jc w:val="right"/>
              <w:rPr>
                <w:color w:val="000000"/>
                <w:sz w:val="20"/>
              </w:rPr>
            </w:pPr>
          </w:p>
        </w:tc>
      </w:tr>
      <w:tr w:rsidR="000D6B64" w:rsidRPr="008475FE" w14:paraId="6244AA39" w14:textId="77777777" w:rsidTr="000D6B64">
        <w:trPr>
          <w:trHeight w:val="545"/>
        </w:trPr>
        <w:tc>
          <w:tcPr>
            <w:tcW w:w="7800" w:type="dxa"/>
            <w:gridSpan w:val="4"/>
            <w:shd w:val="clear" w:color="auto" w:fill="auto"/>
          </w:tcPr>
          <w:p w14:paraId="6DFE7E47" w14:textId="2D9B1E02" w:rsidR="000D6B64" w:rsidRPr="003A6C16" w:rsidRDefault="001C3FE4" w:rsidP="004179D8">
            <w:pPr>
              <w:ind w:firstLine="0"/>
              <w:jc w:val="right"/>
            </w:pPr>
            <w:r>
              <w:t>НДС (руб.)</w:t>
            </w:r>
          </w:p>
        </w:tc>
        <w:tc>
          <w:tcPr>
            <w:tcW w:w="1276" w:type="dxa"/>
            <w:shd w:val="clear" w:color="auto" w:fill="auto"/>
            <w:noWrap/>
            <w:vAlign w:val="center"/>
          </w:tcPr>
          <w:p w14:paraId="573F4AF9" w14:textId="77777777" w:rsidR="000D6B64" w:rsidRPr="009345A7" w:rsidRDefault="000D6B64" w:rsidP="004179D8">
            <w:pPr>
              <w:ind w:firstLine="0"/>
              <w:jc w:val="right"/>
              <w:rPr>
                <w:color w:val="000000"/>
                <w:sz w:val="20"/>
              </w:rPr>
            </w:pPr>
          </w:p>
        </w:tc>
        <w:tc>
          <w:tcPr>
            <w:tcW w:w="1276" w:type="dxa"/>
            <w:shd w:val="clear" w:color="auto" w:fill="auto"/>
            <w:noWrap/>
            <w:vAlign w:val="center"/>
          </w:tcPr>
          <w:p w14:paraId="322C22ED" w14:textId="77777777" w:rsidR="000D6B64" w:rsidRPr="009345A7" w:rsidRDefault="000D6B64" w:rsidP="004179D8">
            <w:pPr>
              <w:ind w:firstLine="0"/>
              <w:jc w:val="right"/>
              <w:rPr>
                <w:color w:val="000000"/>
                <w:sz w:val="20"/>
              </w:rPr>
            </w:pPr>
          </w:p>
        </w:tc>
      </w:tr>
      <w:tr w:rsidR="000D6B64" w:rsidRPr="008475FE" w14:paraId="4B6C44B4" w14:textId="77777777" w:rsidTr="000D6B64">
        <w:trPr>
          <w:trHeight w:val="545"/>
        </w:trPr>
        <w:tc>
          <w:tcPr>
            <w:tcW w:w="7800" w:type="dxa"/>
            <w:gridSpan w:val="4"/>
            <w:shd w:val="clear" w:color="auto" w:fill="auto"/>
          </w:tcPr>
          <w:p w14:paraId="3FA8C01D" w14:textId="2BFACE98" w:rsidR="000D6B64" w:rsidRPr="003A6C16" w:rsidRDefault="001C3FE4" w:rsidP="004179D8">
            <w:pPr>
              <w:ind w:firstLine="0"/>
              <w:jc w:val="right"/>
            </w:pPr>
            <w:r>
              <w:t>ВСЕГО с НДС (руб.)</w:t>
            </w:r>
          </w:p>
        </w:tc>
        <w:tc>
          <w:tcPr>
            <w:tcW w:w="1276" w:type="dxa"/>
            <w:shd w:val="clear" w:color="auto" w:fill="auto"/>
            <w:noWrap/>
            <w:vAlign w:val="center"/>
          </w:tcPr>
          <w:p w14:paraId="47DEF78B" w14:textId="77777777" w:rsidR="000D6B64" w:rsidRPr="009345A7" w:rsidRDefault="000D6B64" w:rsidP="004179D8">
            <w:pPr>
              <w:ind w:firstLine="0"/>
              <w:jc w:val="right"/>
              <w:rPr>
                <w:color w:val="000000"/>
                <w:sz w:val="20"/>
              </w:rPr>
            </w:pPr>
          </w:p>
        </w:tc>
        <w:tc>
          <w:tcPr>
            <w:tcW w:w="1276" w:type="dxa"/>
            <w:shd w:val="clear" w:color="auto" w:fill="auto"/>
            <w:noWrap/>
            <w:vAlign w:val="center"/>
          </w:tcPr>
          <w:p w14:paraId="4FCB759F" w14:textId="77777777" w:rsidR="000D6B64" w:rsidRPr="009345A7" w:rsidRDefault="000D6B64" w:rsidP="004179D8">
            <w:pPr>
              <w:ind w:firstLine="0"/>
              <w:jc w:val="right"/>
              <w:rPr>
                <w:color w:val="000000"/>
                <w:sz w:val="20"/>
              </w:rPr>
            </w:pPr>
          </w:p>
        </w:tc>
      </w:tr>
    </w:tbl>
    <w:p w14:paraId="024E9189" w14:textId="77777777" w:rsidR="004179D8" w:rsidRDefault="004179D8" w:rsidP="00B43642">
      <w:pPr>
        <w:spacing w:line="240" w:lineRule="auto"/>
        <w:ind w:left="-142" w:right="-365" w:firstLine="0"/>
        <w:jc w:val="left"/>
        <w:rPr>
          <w:rFonts w:ascii="Arial" w:hAnsi="Arial" w:cs="Arial"/>
          <w:b/>
          <w:color w:val="000000"/>
          <w:sz w:val="20"/>
        </w:rPr>
      </w:pPr>
    </w:p>
    <w:p w14:paraId="7B752F3A" w14:textId="0F5D0C77" w:rsidR="00B43642" w:rsidRPr="004179D8" w:rsidRDefault="00B43642" w:rsidP="004179D8">
      <w:pPr>
        <w:pStyle w:val="afffa"/>
        <w:numPr>
          <w:ilvl w:val="0"/>
          <w:numId w:val="71"/>
        </w:numPr>
        <w:ind w:left="142" w:right="-365" w:hanging="284"/>
        <w:rPr>
          <w:rFonts w:ascii="Arial" w:hAnsi="Arial" w:cs="Arial"/>
          <w:color w:val="000000"/>
          <w:sz w:val="20"/>
        </w:rPr>
      </w:pPr>
      <w:r w:rsidRPr="004179D8">
        <w:rPr>
          <w:rFonts w:ascii="Arial" w:hAnsi="Arial" w:cs="Arial"/>
          <w:b/>
          <w:color w:val="000000"/>
          <w:sz w:val="20"/>
        </w:rPr>
        <w:t xml:space="preserve">Способ </w:t>
      </w:r>
      <w:r w:rsidR="008E1EE9" w:rsidRPr="004179D8">
        <w:rPr>
          <w:rFonts w:ascii="Arial" w:hAnsi="Arial" w:cs="Arial"/>
          <w:b/>
          <w:color w:val="000000"/>
          <w:sz w:val="20"/>
        </w:rPr>
        <w:t>получения</w:t>
      </w:r>
      <w:r w:rsidRPr="004179D8">
        <w:rPr>
          <w:rFonts w:ascii="Arial" w:hAnsi="Arial" w:cs="Arial"/>
          <w:b/>
          <w:color w:val="000000"/>
          <w:sz w:val="20"/>
        </w:rPr>
        <w:t xml:space="preserve">: </w:t>
      </w:r>
      <w:r w:rsidR="0049264D">
        <w:rPr>
          <w:rFonts w:ascii="Arial" w:hAnsi="Arial" w:cs="Arial"/>
          <w:color w:val="000000"/>
          <w:sz w:val="20"/>
        </w:rPr>
        <w:t>транспортом Покупателя и за его счет.</w:t>
      </w:r>
    </w:p>
    <w:p w14:paraId="4E0751B8" w14:textId="514F7652" w:rsidR="00732167" w:rsidRPr="000332D5" w:rsidRDefault="000D6B64" w:rsidP="00B43642">
      <w:pPr>
        <w:spacing w:line="240" w:lineRule="auto"/>
        <w:ind w:left="-142" w:right="-365" w:firstLine="0"/>
        <w:jc w:val="left"/>
        <w:rPr>
          <w:rFonts w:ascii="Arial" w:hAnsi="Arial" w:cs="Arial"/>
          <w:b/>
          <w:color w:val="000000"/>
          <w:sz w:val="20"/>
        </w:rPr>
      </w:pPr>
      <w:r>
        <w:rPr>
          <w:rFonts w:ascii="Arial" w:hAnsi="Arial" w:cs="Arial"/>
          <w:b/>
          <w:color w:val="000000"/>
          <w:sz w:val="20"/>
        </w:rPr>
        <w:t>2</w:t>
      </w:r>
      <w:r w:rsidR="00732167" w:rsidRPr="00732167">
        <w:rPr>
          <w:rFonts w:ascii="Arial" w:hAnsi="Arial" w:cs="Arial"/>
          <w:b/>
          <w:color w:val="000000"/>
          <w:sz w:val="20"/>
        </w:rPr>
        <w:t xml:space="preserve">. Срок </w:t>
      </w:r>
      <w:r w:rsidR="004179D8">
        <w:rPr>
          <w:rFonts w:ascii="Arial" w:hAnsi="Arial" w:cs="Arial"/>
          <w:b/>
          <w:color w:val="000000"/>
          <w:sz w:val="20"/>
        </w:rPr>
        <w:t>и условия оплаты</w:t>
      </w:r>
      <w:r w:rsidR="00732167" w:rsidRPr="00732167">
        <w:rPr>
          <w:rFonts w:ascii="Arial" w:hAnsi="Arial" w:cs="Arial"/>
          <w:b/>
          <w:color w:val="000000"/>
          <w:sz w:val="20"/>
        </w:rPr>
        <w:t>:</w:t>
      </w:r>
      <w:r w:rsidR="008E1EE9" w:rsidRPr="008E1EE9">
        <w:t xml:space="preserve"> </w:t>
      </w:r>
      <w:r w:rsidR="008E1EE9" w:rsidRPr="000332D5">
        <w:rPr>
          <w:rFonts w:ascii="Arial" w:hAnsi="Arial" w:cs="Arial"/>
          <w:color w:val="000000"/>
          <w:sz w:val="20"/>
        </w:rPr>
        <w:t>100%-ой предоплаты за каждую партию. Под партией понимается количество Товара, вывозимого в течении 1 (одного) рабочего дня.</w:t>
      </w:r>
    </w:p>
    <w:p w14:paraId="59A1C026" w14:textId="3ABC2E95" w:rsidR="00B43642" w:rsidRPr="000332D5" w:rsidRDefault="00732167" w:rsidP="00B43642">
      <w:pPr>
        <w:spacing w:line="240" w:lineRule="auto"/>
        <w:ind w:left="-142" w:right="-365" w:firstLine="0"/>
        <w:jc w:val="left"/>
        <w:rPr>
          <w:rFonts w:ascii="Arial" w:hAnsi="Arial" w:cs="Arial"/>
          <w:color w:val="000000"/>
          <w:sz w:val="20"/>
        </w:rPr>
      </w:pPr>
      <w:r>
        <w:rPr>
          <w:rFonts w:ascii="Arial" w:hAnsi="Arial" w:cs="Arial"/>
          <w:b/>
          <w:color w:val="000000"/>
          <w:sz w:val="20"/>
        </w:rPr>
        <w:t>4</w:t>
      </w:r>
      <w:r w:rsidR="00B43642" w:rsidRPr="003543B3">
        <w:rPr>
          <w:rFonts w:ascii="Arial" w:hAnsi="Arial" w:cs="Arial"/>
          <w:b/>
          <w:color w:val="000000"/>
          <w:sz w:val="20"/>
        </w:rPr>
        <w:t>. Грузо</w:t>
      </w:r>
      <w:r w:rsidR="008E1EE9">
        <w:rPr>
          <w:rFonts w:ascii="Arial" w:hAnsi="Arial" w:cs="Arial"/>
          <w:b/>
          <w:color w:val="000000"/>
          <w:sz w:val="20"/>
        </w:rPr>
        <w:t>отправитель</w:t>
      </w:r>
      <w:r w:rsidR="00B43642" w:rsidRPr="003543B3">
        <w:rPr>
          <w:rFonts w:ascii="Arial" w:hAnsi="Arial" w:cs="Arial"/>
          <w:b/>
          <w:color w:val="000000"/>
          <w:sz w:val="20"/>
        </w:rPr>
        <w:t xml:space="preserve">: </w:t>
      </w:r>
      <w:r w:rsidRPr="000332D5">
        <w:rPr>
          <w:rFonts w:ascii="Arial" w:hAnsi="Arial" w:cs="Arial"/>
          <w:color w:val="000000"/>
          <w:sz w:val="20"/>
        </w:rPr>
        <w:t>Филиал «Сургутская ГРЭС-2» ПАО «Юнипро»</w:t>
      </w:r>
    </w:p>
    <w:p w14:paraId="2D556A37" w14:textId="77777777" w:rsidR="00B43642" w:rsidRPr="003543B3" w:rsidRDefault="00B43642" w:rsidP="00B43642">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B43642" w:rsidRPr="003543B3" w14:paraId="328F708D" w14:textId="77777777" w:rsidTr="002721F5">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40D895D9" w14:textId="77777777" w:rsidR="00B43642" w:rsidRPr="003543B3" w:rsidRDefault="00B43642" w:rsidP="002721F5">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4FF985D1" w14:textId="77777777" w:rsidR="00B43642" w:rsidRPr="003543B3" w:rsidRDefault="00B43642" w:rsidP="002721F5">
            <w:pPr>
              <w:spacing w:line="240" w:lineRule="auto"/>
              <w:rPr>
                <w:rFonts w:ascii="Arial" w:hAnsi="Arial" w:cs="Arial"/>
                <w:sz w:val="20"/>
              </w:rPr>
            </w:pPr>
          </w:p>
        </w:tc>
      </w:tr>
      <w:tr w:rsidR="00B43642" w:rsidRPr="003543B3" w14:paraId="54D31E35" w14:textId="77777777" w:rsidTr="002721F5">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43DDB1F5" w14:textId="77777777" w:rsidR="00B43642" w:rsidRPr="003543B3" w:rsidRDefault="00B43642" w:rsidP="002721F5">
            <w:pPr>
              <w:spacing w:line="240" w:lineRule="auto"/>
              <w:ind w:firstLine="0"/>
              <w:rPr>
                <w:rFonts w:ascii="Arial" w:hAnsi="Arial" w:cs="Arial"/>
                <w:b/>
                <w:sz w:val="20"/>
              </w:rPr>
            </w:pPr>
            <w:r w:rsidRPr="003543B3">
              <w:rPr>
                <w:rFonts w:ascii="Arial" w:hAnsi="Arial" w:cs="Arial"/>
                <w:b/>
                <w:sz w:val="20"/>
              </w:rPr>
              <w:t xml:space="preserve">№ </w:t>
            </w:r>
          </w:p>
          <w:p w14:paraId="2B00CA97" w14:textId="77777777" w:rsidR="00B43642" w:rsidRPr="003543B3" w:rsidRDefault="00B43642" w:rsidP="002721F5">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5868BA60" w14:textId="77777777" w:rsidR="00B43642" w:rsidRPr="003543B3" w:rsidRDefault="00B43642" w:rsidP="002721F5">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4C2E591" w14:textId="77777777" w:rsidR="00B43642" w:rsidRPr="003543B3" w:rsidRDefault="00B43642" w:rsidP="002721F5">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03EDCCB6" w14:textId="77777777" w:rsidR="00B43642" w:rsidRPr="003543B3" w:rsidRDefault="00B43642" w:rsidP="002721F5">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B43642" w:rsidRPr="003543B3" w14:paraId="0799D73B" w14:textId="77777777" w:rsidTr="002721F5">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423ACB05" w14:textId="77777777" w:rsidR="00B43642" w:rsidRPr="003543B3" w:rsidRDefault="00B43642" w:rsidP="002721F5">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648B4AA4" w14:textId="21E33CE7" w:rsidR="00B43642" w:rsidRPr="003543B3" w:rsidRDefault="000332D5" w:rsidP="002721F5">
            <w:pPr>
              <w:pStyle w:val="affc"/>
              <w:jc w:val="both"/>
              <w:rPr>
                <w:rFonts w:ascii="Arial" w:hAnsi="Arial" w:cs="Arial"/>
                <w:b w:val="0"/>
                <w:i/>
                <w:sz w:val="20"/>
              </w:rPr>
            </w:pPr>
            <w:r w:rsidRPr="000332D5">
              <w:rPr>
                <w:rFonts w:ascii="Arial" w:hAnsi="Arial" w:cs="Arial"/>
                <w:b w:val="0"/>
                <w:i/>
                <w:sz w:val="20"/>
              </w:rPr>
              <w:t>100% предоплата</w:t>
            </w:r>
          </w:p>
        </w:tc>
        <w:tc>
          <w:tcPr>
            <w:tcW w:w="4066" w:type="dxa"/>
            <w:gridSpan w:val="2"/>
            <w:tcBorders>
              <w:top w:val="single" w:sz="4" w:space="0" w:color="auto"/>
              <w:left w:val="single" w:sz="4" w:space="0" w:color="auto"/>
              <w:bottom w:val="single" w:sz="4" w:space="0" w:color="auto"/>
              <w:right w:val="single" w:sz="4" w:space="0" w:color="auto"/>
            </w:tcBorders>
          </w:tcPr>
          <w:p w14:paraId="4EBB6EE3" w14:textId="77777777" w:rsidR="00B43642" w:rsidRPr="003543B3" w:rsidRDefault="00B43642" w:rsidP="002721F5">
            <w:pPr>
              <w:spacing w:line="240" w:lineRule="auto"/>
              <w:rPr>
                <w:rFonts w:ascii="Arial" w:hAnsi="Arial" w:cs="Arial"/>
                <w:sz w:val="20"/>
              </w:rPr>
            </w:pPr>
          </w:p>
        </w:tc>
      </w:tr>
    </w:tbl>
    <w:p w14:paraId="33E2A0F7" w14:textId="77777777" w:rsidR="00B43642" w:rsidRPr="003543B3" w:rsidRDefault="00B43642" w:rsidP="00B43642">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B43642" w:rsidRPr="003543B3" w14:paraId="3C96D3C5" w14:textId="77777777" w:rsidTr="002721F5">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1845F5DB" w14:textId="77777777" w:rsidR="00B43642" w:rsidRPr="003543B3" w:rsidRDefault="00B43642" w:rsidP="002721F5">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4EF58908" w14:textId="77777777" w:rsidR="00B43642" w:rsidRPr="003543B3" w:rsidRDefault="00B43642" w:rsidP="002721F5">
            <w:pPr>
              <w:spacing w:line="240" w:lineRule="auto"/>
              <w:rPr>
                <w:rFonts w:ascii="Arial" w:hAnsi="Arial" w:cs="Arial"/>
                <w:sz w:val="20"/>
              </w:rPr>
            </w:pPr>
          </w:p>
        </w:tc>
      </w:tr>
      <w:tr w:rsidR="00B43642" w:rsidRPr="003543B3" w14:paraId="679C7665" w14:textId="77777777" w:rsidTr="002721F5">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0146FA92" w14:textId="77777777" w:rsidR="00B43642" w:rsidRPr="003543B3" w:rsidRDefault="00B43642" w:rsidP="002721F5">
            <w:pPr>
              <w:spacing w:line="240" w:lineRule="auto"/>
              <w:ind w:firstLine="0"/>
              <w:rPr>
                <w:rFonts w:ascii="Arial" w:hAnsi="Arial" w:cs="Arial"/>
                <w:b/>
                <w:sz w:val="20"/>
              </w:rPr>
            </w:pPr>
            <w:r w:rsidRPr="003543B3">
              <w:rPr>
                <w:rFonts w:ascii="Arial" w:hAnsi="Arial" w:cs="Arial"/>
                <w:b/>
                <w:sz w:val="20"/>
                <w:lang w:val="en-US"/>
              </w:rPr>
              <w:t>№</w:t>
            </w:r>
          </w:p>
          <w:p w14:paraId="1B0769E4" w14:textId="77777777" w:rsidR="00B43642" w:rsidRPr="003543B3" w:rsidRDefault="00B43642" w:rsidP="002721F5">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067601CF" w14:textId="77777777" w:rsidR="00B43642" w:rsidRPr="003543B3" w:rsidRDefault="00B43642" w:rsidP="002721F5">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78302718" w14:textId="77777777" w:rsidR="00B43642" w:rsidRPr="003543B3" w:rsidRDefault="00B43642" w:rsidP="002721F5">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6A58B173" w14:textId="77777777" w:rsidR="00B43642" w:rsidRPr="003543B3" w:rsidRDefault="00B43642" w:rsidP="002721F5">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B43642" w:rsidRPr="003543B3" w14:paraId="6B4F5CF9" w14:textId="77777777" w:rsidTr="002721F5">
        <w:trPr>
          <w:cantSplit/>
          <w:jc w:val="center"/>
        </w:trPr>
        <w:tc>
          <w:tcPr>
            <w:tcW w:w="784" w:type="dxa"/>
            <w:tcBorders>
              <w:top w:val="single" w:sz="4" w:space="0" w:color="auto"/>
              <w:left w:val="single" w:sz="4" w:space="0" w:color="auto"/>
              <w:bottom w:val="single" w:sz="4" w:space="0" w:color="auto"/>
              <w:right w:val="single" w:sz="4" w:space="0" w:color="auto"/>
            </w:tcBorders>
          </w:tcPr>
          <w:p w14:paraId="7876F6ED" w14:textId="77777777" w:rsidR="00B43642" w:rsidRPr="003543B3" w:rsidRDefault="00B43642" w:rsidP="002721F5">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06EBD411" w14:textId="77777777" w:rsidR="00B43642" w:rsidRPr="003543B3" w:rsidRDefault="00B43642" w:rsidP="002721F5">
            <w:pPr>
              <w:spacing w:line="240" w:lineRule="auto"/>
              <w:ind w:firstLine="0"/>
              <w:rPr>
                <w:rFonts w:ascii="Arial" w:hAnsi="Arial" w:cs="Arial"/>
                <w:sz w:val="20"/>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20334E4B" w14:textId="77777777" w:rsidR="00B43642" w:rsidRPr="003543B3" w:rsidRDefault="00B43642" w:rsidP="002721F5">
            <w:pPr>
              <w:spacing w:line="240" w:lineRule="auto"/>
              <w:rPr>
                <w:rFonts w:ascii="Arial" w:hAnsi="Arial" w:cs="Arial"/>
                <w:sz w:val="20"/>
              </w:rPr>
            </w:pPr>
          </w:p>
        </w:tc>
      </w:tr>
    </w:tbl>
    <w:p w14:paraId="5EAEB278" w14:textId="77777777" w:rsidR="00B43642" w:rsidRPr="003543B3" w:rsidRDefault="00B43642" w:rsidP="00B43642">
      <w:pPr>
        <w:spacing w:line="240" w:lineRule="auto"/>
        <w:rPr>
          <w:rFonts w:ascii="Arial" w:hAnsi="Arial" w:cs="Arial"/>
          <w:sz w:val="20"/>
        </w:rPr>
      </w:pPr>
    </w:p>
    <w:p w14:paraId="59F821D4" w14:textId="77777777" w:rsidR="00B43642" w:rsidRPr="003543B3" w:rsidRDefault="00B43642" w:rsidP="00B43642">
      <w:pPr>
        <w:spacing w:line="240" w:lineRule="auto"/>
        <w:ind w:firstLine="0"/>
        <w:rPr>
          <w:rFonts w:ascii="Arial" w:hAnsi="Arial" w:cs="Arial"/>
          <w:sz w:val="20"/>
          <w:u w:val="single"/>
        </w:rPr>
      </w:pPr>
    </w:p>
    <w:p w14:paraId="1F3696C3" w14:textId="77777777" w:rsidR="00B43642" w:rsidRPr="003543B3" w:rsidRDefault="00B43642" w:rsidP="00B43642">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0C427B07" w14:textId="77777777" w:rsidR="00B43642" w:rsidRPr="003543B3" w:rsidRDefault="00B43642" w:rsidP="00B43642">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6D767A41" w14:textId="77777777" w:rsidR="00B43642" w:rsidRPr="003543B3" w:rsidRDefault="00B43642" w:rsidP="00B43642">
      <w:pPr>
        <w:spacing w:line="240" w:lineRule="auto"/>
        <w:ind w:firstLine="0"/>
        <w:rPr>
          <w:rFonts w:ascii="Arial" w:hAnsi="Arial" w:cs="Arial"/>
          <w:sz w:val="20"/>
        </w:rPr>
      </w:pPr>
      <w:r w:rsidRPr="003543B3">
        <w:rPr>
          <w:rFonts w:ascii="Arial" w:hAnsi="Arial" w:cs="Arial"/>
          <w:sz w:val="20"/>
        </w:rPr>
        <w:lastRenderedPageBreak/>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753D1116" w14:textId="77777777" w:rsidR="00B43642" w:rsidRPr="003543B3" w:rsidRDefault="00B43642" w:rsidP="00B43642">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42C57466" w14:textId="77777777" w:rsidR="00B43642" w:rsidRPr="003543B3" w:rsidRDefault="00B43642" w:rsidP="00B43642">
      <w:pPr>
        <w:spacing w:line="240" w:lineRule="auto"/>
        <w:ind w:firstLine="0"/>
        <w:rPr>
          <w:rFonts w:ascii="Arial" w:hAnsi="Arial" w:cs="Arial"/>
          <w:sz w:val="20"/>
        </w:rPr>
      </w:pPr>
    </w:p>
    <w:p w14:paraId="2C0F4D30" w14:textId="77777777" w:rsidR="00B43642" w:rsidRDefault="00B43642" w:rsidP="00B43642">
      <w:pPr>
        <w:spacing w:line="240" w:lineRule="auto"/>
        <w:ind w:firstLine="0"/>
        <w:rPr>
          <w:rFonts w:ascii="Arial" w:hAnsi="Arial" w:cs="Arial"/>
          <w:sz w:val="20"/>
        </w:rPr>
      </w:pPr>
    </w:p>
    <w:p w14:paraId="62110600" w14:textId="77777777" w:rsidR="00B43642" w:rsidRPr="003543B3" w:rsidRDefault="00B43642" w:rsidP="00B43642">
      <w:pPr>
        <w:spacing w:line="240" w:lineRule="auto"/>
        <w:ind w:firstLine="0"/>
        <w:rPr>
          <w:rFonts w:ascii="Arial" w:hAnsi="Arial" w:cs="Arial"/>
          <w:sz w:val="20"/>
        </w:rPr>
      </w:pPr>
    </w:p>
    <w:p w14:paraId="4220067E" w14:textId="77777777" w:rsidR="00B43642" w:rsidRPr="003543B3" w:rsidRDefault="00B43642" w:rsidP="00B43642">
      <w:pPr>
        <w:spacing w:line="240" w:lineRule="auto"/>
        <w:ind w:firstLine="0"/>
        <w:rPr>
          <w:rFonts w:ascii="Arial" w:hAnsi="Arial" w:cs="Arial"/>
          <w:sz w:val="20"/>
        </w:rPr>
      </w:pPr>
      <w:r w:rsidRPr="003543B3">
        <w:rPr>
          <w:rFonts w:ascii="Arial" w:hAnsi="Arial" w:cs="Arial"/>
          <w:sz w:val="20"/>
        </w:rPr>
        <w:t>____________________________________</w:t>
      </w:r>
    </w:p>
    <w:p w14:paraId="61A5D71A" w14:textId="77777777" w:rsidR="00B43642" w:rsidRPr="003543B3" w:rsidRDefault="00B43642" w:rsidP="00B43642">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3239FDA7" w14:textId="77777777" w:rsidR="00B43642" w:rsidRPr="003543B3" w:rsidRDefault="00B43642" w:rsidP="00B43642">
      <w:pPr>
        <w:spacing w:line="240" w:lineRule="auto"/>
        <w:ind w:firstLine="0"/>
        <w:rPr>
          <w:rFonts w:ascii="Arial" w:hAnsi="Arial" w:cs="Arial"/>
          <w:sz w:val="20"/>
        </w:rPr>
      </w:pPr>
      <w:r w:rsidRPr="003543B3">
        <w:rPr>
          <w:rFonts w:ascii="Arial" w:hAnsi="Arial" w:cs="Arial"/>
          <w:sz w:val="20"/>
        </w:rPr>
        <w:t>____________________________________</w:t>
      </w:r>
    </w:p>
    <w:p w14:paraId="75C4B726" w14:textId="77777777" w:rsidR="00B43642" w:rsidRPr="003543B3" w:rsidRDefault="00B43642" w:rsidP="00B43642">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B31196" w14:textId="77777777" w:rsidR="00B43642" w:rsidRPr="003543B3" w:rsidRDefault="00B43642" w:rsidP="00B43642">
      <w:pPr>
        <w:spacing w:line="240" w:lineRule="auto"/>
        <w:ind w:right="3684"/>
        <w:rPr>
          <w:rFonts w:ascii="Arial" w:hAnsi="Arial" w:cs="Arial"/>
          <w:sz w:val="20"/>
          <w:vertAlign w:val="superscript"/>
        </w:rPr>
      </w:pPr>
    </w:p>
    <w:p w14:paraId="6EB666CE" w14:textId="77777777" w:rsidR="00B43642" w:rsidRDefault="00B43642" w:rsidP="00B43642">
      <w:pPr>
        <w:spacing w:line="240" w:lineRule="auto"/>
        <w:ind w:right="3684"/>
        <w:rPr>
          <w:rFonts w:ascii="Arial" w:hAnsi="Arial" w:cs="Arial"/>
          <w:sz w:val="20"/>
          <w:vertAlign w:val="superscript"/>
        </w:rPr>
      </w:pPr>
    </w:p>
    <w:p w14:paraId="1339B377" w14:textId="77777777" w:rsidR="00B43642" w:rsidRPr="003543B3" w:rsidRDefault="00B43642" w:rsidP="00B43642">
      <w:pPr>
        <w:spacing w:line="240" w:lineRule="auto"/>
        <w:ind w:right="3684"/>
        <w:rPr>
          <w:rFonts w:ascii="Arial" w:hAnsi="Arial" w:cs="Arial"/>
          <w:sz w:val="20"/>
          <w:vertAlign w:val="superscript"/>
        </w:rPr>
      </w:pPr>
    </w:p>
    <w:p w14:paraId="27A6879E" w14:textId="77777777" w:rsidR="00B43642" w:rsidRPr="003543B3" w:rsidRDefault="00B43642" w:rsidP="00B43642">
      <w:pPr>
        <w:spacing w:line="240" w:lineRule="auto"/>
        <w:ind w:right="3684" w:firstLine="0"/>
        <w:rPr>
          <w:rFonts w:ascii="Arial" w:hAnsi="Arial" w:cs="Arial"/>
          <w:sz w:val="20"/>
          <w:vertAlign w:val="superscript"/>
        </w:rPr>
      </w:pPr>
    </w:p>
    <w:p w14:paraId="3AAD7265" w14:textId="77777777" w:rsidR="00B43642" w:rsidRPr="003543B3" w:rsidRDefault="00B43642" w:rsidP="00B43642">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852EE14" w14:textId="77777777" w:rsidR="00CE6FAE" w:rsidRDefault="00CE6FAE" w:rsidP="00B43642">
      <w:pPr>
        <w:pStyle w:val="a4"/>
        <w:numPr>
          <w:ilvl w:val="0"/>
          <w:numId w:val="0"/>
        </w:numPr>
        <w:tabs>
          <w:tab w:val="num" w:pos="1560"/>
        </w:tabs>
        <w:spacing w:line="276" w:lineRule="auto"/>
        <w:rPr>
          <w:rFonts w:ascii="Arial" w:hAnsi="Arial" w:cs="Arial"/>
          <w:b/>
          <w:sz w:val="20"/>
        </w:rPr>
      </w:pPr>
    </w:p>
    <w:p w14:paraId="2B0A56CC" w14:textId="562ACF79" w:rsidR="00B43642" w:rsidRPr="003543B3" w:rsidRDefault="00CE6FAE" w:rsidP="00B43642">
      <w:pPr>
        <w:pStyle w:val="a4"/>
        <w:numPr>
          <w:ilvl w:val="0"/>
          <w:numId w:val="0"/>
        </w:numPr>
        <w:tabs>
          <w:tab w:val="num" w:pos="1560"/>
        </w:tabs>
        <w:spacing w:line="276" w:lineRule="auto"/>
        <w:rPr>
          <w:rFonts w:ascii="Arial" w:hAnsi="Arial" w:cs="Arial"/>
          <w:b/>
          <w:sz w:val="20"/>
        </w:rPr>
      </w:pPr>
      <w:r>
        <w:rPr>
          <w:rFonts w:ascii="Arial" w:hAnsi="Arial" w:cs="Arial"/>
          <w:b/>
          <w:sz w:val="20"/>
        </w:rPr>
        <w:t xml:space="preserve">             </w:t>
      </w:r>
      <w:r w:rsidR="00B43642" w:rsidRPr="003543B3">
        <w:rPr>
          <w:rFonts w:ascii="Arial" w:hAnsi="Arial" w:cs="Arial"/>
          <w:b/>
          <w:sz w:val="20"/>
        </w:rPr>
        <w:t>Инструкции по заполнению</w:t>
      </w:r>
    </w:p>
    <w:p w14:paraId="46B09C3D" w14:textId="77777777" w:rsidR="00B43642" w:rsidRPr="003543B3" w:rsidRDefault="00B43642" w:rsidP="00B43642">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0066989F" w14:textId="77777777" w:rsidR="00B43642" w:rsidRPr="003543B3" w:rsidRDefault="00B43642" w:rsidP="00B43642">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7AF9B1AC" w14:textId="77777777" w:rsidR="00B43642" w:rsidRPr="003543B3" w:rsidRDefault="00B43642" w:rsidP="00B43642">
      <w:pPr>
        <w:tabs>
          <w:tab w:val="left" w:pos="567"/>
        </w:tabs>
        <w:spacing w:line="276" w:lineRule="auto"/>
        <w:ind w:left="851" w:firstLine="0"/>
        <w:rPr>
          <w:rFonts w:ascii="Arial" w:hAnsi="Arial" w:cs="Arial"/>
          <w:sz w:val="20"/>
        </w:rPr>
      </w:pPr>
    </w:p>
    <w:p w14:paraId="5822103E" w14:textId="77777777" w:rsidR="00B43642" w:rsidRPr="003543B3" w:rsidRDefault="00B43642" w:rsidP="00B43642">
      <w:pPr>
        <w:pStyle w:val="1a"/>
        <w:widowControl/>
        <w:tabs>
          <w:tab w:val="left" w:pos="567"/>
        </w:tabs>
        <w:spacing w:before="0" w:after="0"/>
        <w:ind w:left="851" w:firstLine="0"/>
        <w:rPr>
          <w:rFonts w:ascii="Arial" w:hAnsi="Arial" w:cs="Arial"/>
          <w:b/>
        </w:rPr>
      </w:pPr>
    </w:p>
    <w:p w14:paraId="2DD5ED05" w14:textId="77777777" w:rsidR="00B43642" w:rsidRPr="003543B3" w:rsidRDefault="00B43642" w:rsidP="00B43642">
      <w:pPr>
        <w:tabs>
          <w:tab w:val="left" w:pos="567"/>
        </w:tabs>
        <w:ind w:left="851" w:firstLine="1080"/>
        <w:rPr>
          <w:rFonts w:ascii="Arial" w:hAnsi="Arial" w:cs="Arial"/>
          <w:sz w:val="20"/>
        </w:rPr>
      </w:pPr>
    </w:p>
    <w:p w14:paraId="02F2B223" w14:textId="77777777" w:rsidR="00B43642" w:rsidRPr="003543B3" w:rsidRDefault="00B43642" w:rsidP="00B43642">
      <w:pPr>
        <w:tabs>
          <w:tab w:val="left" w:pos="567"/>
        </w:tabs>
        <w:ind w:left="851" w:firstLine="0"/>
        <w:rPr>
          <w:rFonts w:ascii="Arial" w:hAnsi="Arial" w:cs="Arial"/>
          <w:sz w:val="20"/>
        </w:rPr>
      </w:pPr>
    </w:p>
    <w:p w14:paraId="33A8899C" w14:textId="77777777" w:rsidR="00B43642" w:rsidRPr="003543B3" w:rsidRDefault="00B43642" w:rsidP="00B43642">
      <w:pPr>
        <w:tabs>
          <w:tab w:val="left" w:pos="567"/>
        </w:tabs>
        <w:ind w:left="851" w:firstLine="0"/>
        <w:rPr>
          <w:rFonts w:ascii="Arial" w:hAnsi="Arial" w:cs="Arial"/>
          <w:sz w:val="20"/>
        </w:rPr>
      </w:pPr>
    </w:p>
    <w:p w14:paraId="63B3F58C" w14:textId="77777777" w:rsidR="00B43642" w:rsidRPr="003543B3" w:rsidRDefault="00B43642" w:rsidP="00B43642">
      <w:pPr>
        <w:tabs>
          <w:tab w:val="left" w:pos="567"/>
        </w:tabs>
        <w:ind w:left="851" w:firstLine="0"/>
        <w:rPr>
          <w:rFonts w:ascii="Arial" w:hAnsi="Arial" w:cs="Arial"/>
          <w:sz w:val="20"/>
        </w:rPr>
      </w:pPr>
    </w:p>
    <w:p w14:paraId="09DFDE78" w14:textId="77777777" w:rsidR="00B43642" w:rsidRPr="003543B3" w:rsidRDefault="00B43642" w:rsidP="00B43642">
      <w:pPr>
        <w:tabs>
          <w:tab w:val="left" w:pos="567"/>
        </w:tabs>
        <w:ind w:left="851" w:firstLine="0"/>
        <w:rPr>
          <w:rFonts w:ascii="Arial" w:hAnsi="Arial" w:cs="Arial"/>
          <w:sz w:val="20"/>
        </w:rPr>
      </w:pPr>
    </w:p>
    <w:p w14:paraId="6C665691" w14:textId="77777777" w:rsidR="00B43642" w:rsidRPr="003543B3" w:rsidRDefault="00B43642" w:rsidP="00B43642">
      <w:pPr>
        <w:tabs>
          <w:tab w:val="left" w:pos="567"/>
        </w:tabs>
        <w:ind w:left="851" w:firstLine="0"/>
        <w:rPr>
          <w:rFonts w:ascii="Arial" w:hAnsi="Arial" w:cs="Arial"/>
          <w:sz w:val="20"/>
        </w:rPr>
      </w:pPr>
    </w:p>
    <w:p w14:paraId="2D13E2A0" w14:textId="77777777" w:rsidR="00B43642" w:rsidRPr="003543B3" w:rsidRDefault="00B43642" w:rsidP="00B43642">
      <w:pPr>
        <w:tabs>
          <w:tab w:val="left" w:pos="567"/>
        </w:tabs>
        <w:ind w:left="851" w:firstLine="0"/>
        <w:rPr>
          <w:rFonts w:ascii="Arial" w:hAnsi="Arial" w:cs="Arial"/>
          <w:sz w:val="20"/>
        </w:rPr>
      </w:pPr>
    </w:p>
    <w:p w14:paraId="7376140A" w14:textId="397BD4DA" w:rsidR="00B43642" w:rsidRDefault="00B43642" w:rsidP="00B43642">
      <w:pPr>
        <w:tabs>
          <w:tab w:val="left" w:pos="567"/>
        </w:tabs>
        <w:ind w:left="851" w:firstLine="0"/>
        <w:rPr>
          <w:rFonts w:ascii="Arial" w:hAnsi="Arial" w:cs="Arial"/>
          <w:sz w:val="20"/>
        </w:rPr>
      </w:pPr>
      <w:r w:rsidRPr="003543B3">
        <w:rPr>
          <w:rFonts w:ascii="Arial" w:hAnsi="Arial" w:cs="Arial"/>
          <w:sz w:val="20"/>
        </w:rPr>
        <w:t xml:space="preserve">                                </w:t>
      </w:r>
    </w:p>
    <w:p w14:paraId="5EA17E3E" w14:textId="74750290" w:rsidR="000D6B64" w:rsidRDefault="000D6B64" w:rsidP="00B43642">
      <w:pPr>
        <w:tabs>
          <w:tab w:val="left" w:pos="567"/>
        </w:tabs>
        <w:ind w:left="851" w:firstLine="0"/>
        <w:rPr>
          <w:rFonts w:ascii="Arial" w:hAnsi="Arial" w:cs="Arial"/>
          <w:sz w:val="20"/>
        </w:rPr>
      </w:pPr>
    </w:p>
    <w:p w14:paraId="47F039AF" w14:textId="65E1D3A7" w:rsidR="000D6B64" w:rsidRDefault="000D6B64" w:rsidP="00B43642">
      <w:pPr>
        <w:tabs>
          <w:tab w:val="left" w:pos="567"/>
        </w:tabs>
        <w:ind w:left="851" w:firstLine="0"/>
        <w:rPr>
          <w:rFonts w:ascii="Arial" w:hAnsi="Arial" w:cs="Arial"/>
          <w:sz w:val="20"/>
        </w:rPr>
      </w:pPr>
    </w:p>
    <w:p w14:paraId="238188C8" w14:textId="3B6935B3" w:rsidR="000D6B64" w:rsidRDefault="000D6B64" w:rsidP="00B43642">
      <w:pPr>
        <w:tabs>
          <w:tab w:val="left" w:pos="567"/>
        </w:tabs>
        <w:ind w:left="851" w:firstLine="0"/>
        <w:rPr>
          <w:rFonts w:ascii="Arial" w:hAnsi="Arial" w:cs="Arial"/>
          <w:sz w:val="20"/>
        </w:rPr>
      </w:pPr>
    </w:p>
    <w:p w14:paraId="4E3DF416" w14:textId="39C9C496" w:rsidR="000D6B64" w:rsidRDefault="000D6B64" w:rsidP="00B43642">
      <w:pPr>
        <w:tabs>
          <w:tab w:val="left" w:pos="567"/>
        </w:tabs>
        <w:ind w:left="851" w:firstLine="0"/>
        <w:rPr>
          <w:rFonts w:ascii="Arial" w:hAnsi="Arial" w:cs="Arial"/>
          <w:sz w:val="20"/>
        </w:rPr>
      </w:pPr>
    </w:p>
    <w:p w14:paraId="0C878B1B" w14:textId="46F051C4" w:rsidR="000D6B64" w:rsidRDefault="000D6B64" w:rsidP="00B43642">
      <w:pPr>
        <w:tabs>
          <w:tab w:val="left" w:pos="567"/>
        </w:tabs>
        <w:ind w:left="851" w:firstLine="0"/>
        <w:rPr>
          <w:rFonts w:ascii="Arial" w:hAnsi="Arial" w:cs="Arial"/>
          <w:sz w:val="20"/>
        </w:rPr>
      </w:pPr>
    </w:p>
    <w:p w14:paraId="0C7DA692" w14:textId="4B6BE4C3" w:rsidR="000D6B64" w:rsidRDefault="000D6B64" w:rsidP="00B43642">
      <w:pPr>
        <w:tabs>
          <w:tab w:val="left" w:pos="567"/>
        </w:tabs>
        <w:ind w:left="851" w:firstLine="0"/>
        <w:rPr>
          <w:rFonts w:ascii="Arial" w:hAnsi="Arial" w:cs="Arial"/>
          <w:sz w:val="20"/>
        </w:rPr>
      </w:pPr>
    </w:p>
    <w:p w14:paraId="0533EFC0" w14:textId="3481433C" w:rsidR="000D6B64" w:rsidRDefault="000D6B64" w:rsidP="00B43642">
      <w:pPr>
        <w:tabs>
          <w:tab w:val="left" w:pos="567"/>
        </w:tabs>
        <w:ind w:left="851" w:firstLine="0"/>
        <w:rPr>
          <w:rFonts w:ascii="Arial" w:hAnsi="Arial" w:cs="Arial"/>
          <w:sz w:val="20"/>
        </w:rPr>
      </w:pPr>
    </w:p>
    <w:p w14:paraId="5DFD2E42" w14:textId="54E49588" w:rsidR="000D6B64" w:rsidRDefault="000D6B64" w:rsidP="00B43642">
      <w:pPr>
        <w:tabs>
          <w:tab w:val="left" w:pos="567"/>
        </w:tabs>
        <w:ind w:left="851" w:firstLine="0"/>
        <w:rPr>
          <w:rFonts w:ascii="Arial" w:hAnsi="Arial" w:cs="Arial"/>
          <w:sz w:val="20"/>
        </w:rPr>
      </w:pPr>
    </w:p>
    <w:p w14:paraId="60497066" w14:textId="7C69EBC4" w:rsidR="000D6B64" w:rsidRDefault="000D6B64" w:rsidP="00B43642">
      <w:pPr>
        <w:tabs>
          <w:tab w:val="left" w:pos="567"/>
        </w:tabs>
        <w:ind w:left="851" w:firstLine="0"/>
        <w:rPr>
          <w:rFonts w:ascii="Arial" w:hAnsi="Arial" w:cs="Arial"/>
          <w:sz w:val="20"/>
        </w:rPr>
      </w:pPr>
    </w:p>
    <w:p w14:paraId="0686C1EE" w14:textId="7ACA8785" w:rsidR="000D6B64" w:rsidRDefault="000D6B64" w:rsidP="00B43642">
      <w:pPr>
        <w:tabs>
          <w:tab w:val="left" w:pos="567"/>
        </w:tabs>
        <w:ind w:left="851" w:firstLine="0"/>
        <w:rPr>
          <w:rFonts w:ascii="Arial" w:hAnsi="Arial" w:cs="Arial"/>
          <w:sz w:val="20"/>
        </w:rPr>
      </w:pPr>
    </w:p>
    <w:p w14:paraId="46BE0522" w14:textId="02D7C119" w:rsidR="000D6B64" w:rsidRDefault="000D6B64" w:rsidP="00B43642">
      <w:pPr>
        <w:tabs>
          <w:tab w:val="left" w:pos="567"/>
        </w:tabs>
        <w:ind w:left="851" w:firstLine="0"/>
        <w:rPr>
          <w:rFonts w:ascii="Arial" w:hAnsi="Arial" w:cs="Arial"/>
          <w:sz w:val="20"/>
        </w:rPr>
      </w:pPr>
    </w:p>
    <w:p w14:paraId="2A178418" w14:textId="63336669" w:rsidR="000D6B64" w:rsidRDefault="000D6B64" w:rsidP="00B43642">
      <w:pPr>
        <w:tabs>
          <w:tab w:val="left" w:pos="567"/>
        </w:tabs>
        <w:ind w:left="851" w:firstLine="0"/>
        <w:rPr>
          <w:rFonts w:ascii="Arial" w:hAnsi="Arial" w:cs="Arial"/>
          <w:sz w:val="20"/>
        </w:rPr>
      </w:pPr>
    </w:p>
    <w:p w14:paraId="45ECA4E2" w14:textId="227E4AAB" w:rsidR="000D6B64" w:rsidRDefault="000D6B64" w:rsidP="00B43642">
      <w:pPr>
        <w:tabs>
          <w:tab w:val="left" w:pos="567"/>
        </w:tabs>
        <w:ind w:left="851" w:firstLine="0"/>
        <w:rPr>
          <w:rFonts w:ascii="Arial" w:hAnsi="Arial" w:cs="Arial"/>
          <w:sz w:val="20"/>
        </w:rPr>
      </w:pPr>
    </w:p>
    <w:p w14:paraId="6203506B" w14:textId="343111F5" w:rsidR="000D6B64" w:rsidRDefault="000D6B64" w:rsidP="00B43642">
      <w:pPr>
        <w:tabs>
          <w:tab w:val="left" w:pos="567"/>
        </w:tabs>
        <w:ind w:left="851" w:firstLine="0"/>
        <w:rPr>
          <w:rFonts w:ascii="Arial" w:hAnsi="Arial" w:cs="Arial"/>
          <w:sz w:val="20"/>
        </w:rPr>
      </w:pPr>
    </w:p>
    <w:bookmarkEnd w:id="20"/>
    <w:p w14:paraId="598AABDC" w14:textId="37EFF82E" w:rsidR="000D6B64" w:rsidRDefault="000D6B64" w:rsidP="00B43642">
      <w:pPr>
        <w:tabs>
          <w:tab w:val="left" w:pos="567"/>
        </w:tabs>
        <w:ind w:left="851" w:firstLine="0"/>
        <w:rPr>
          <w:rFonts w:ascii="Arial" w:hAnsi="Arial" w:cs="Arial"/>
          <w:sz w:val="20"/>
        </w:rPr>
      </w:pPr>
    </w:p>
    <w:sectPr w:rsidR="000D6B64" w:rsidSect="00CD0ECD">
      <w:headerReference w:type="default" r:id="rId9"/>
      <w:footerReference w:type="default" r:id="rId10"/>
      <w:pgSz w:w="11906" w:h="16838" w:code="9"/>
      <w:pgMar w:top="1134" w:right="1134" w:bottom="567" w:left="1134" w:header="567" w:footer="295" w:gutter="284"/>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A6BCE" w14:textId="77777777" w:rsidR="00A66DA4" w:rsidRDefault="00A66DA4">
      <w:r>
        <w:separator/>
      </w:r>
    </w:p>
  </w:endnote>
  <w:endnote w:type="continuationSeparator" w:id="0">
    <w:p w14:paraId="52E6A2D5" w14:textId="77777777" w:rsidR="00A66DA4" w:rsidRDefault="00A6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06D3F" w14:textId="590F8739" w:rsidR="00D74168" w:rsidRDefault="00D74168">
    <w:pPr>
      <w:pStyle w:val="af0"/>
    </w:pPr>
  </w:p>
  <w:p w14:paraId="18F7BB5A" w14:textId="65A96479" w:rsidR="004B0055" w:rsidRDefault="004B005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B5897" w14:textId="77777777" w:rsidR="00A66DA4" w:rsidRDefault="00A66DA4">
      <w:r>
        <w:separator/>
      </w:r>
    </w:p>
  </w:footnote>
  <w:footnote w:type="continuationSeparator" w:id="0">
    <w:p w14:paraId="529CA3D3" w14:textId="77777777" w:rsidR="00A66DA4" w:rsidRDefault="00A66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4B0055" w:rsidRPr="00F01080" w:rsidRDefault="004B005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17D6A20"/>
    <w:multiLevelType w:val="hybridMultilevel"/>
    <w:tmpl w:val="2B524E3E"/>
    <w:lvl w:ilvl="0" w:tplc="3168C28C">
      <w:start w:val="1"/>
      <w:numFmt w:val="decimal"/>
      <w:lvlText w:val="%1."/>
      <w:lvlJc w:val="left"/>
      <w:pPr>
        <w:ind w:left="218" w:hanging="360"/>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9"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3"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5"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6" w15:restartNumberingAfterBreak="0">
    <w:nsid w:val="289C1F5A"/>
    <w:multiLevelType w:val="multilevel"/>
    <w:tmpl w:val="0419001F"/>
    <w:numStyleLink w:val="1"/>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2"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5"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7"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8A395C"/>
    <w:multiLevelType w:val="multilevel"/>
    <w:tmpl w:val="6D7EFB54"/>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7"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8"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61"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8"/>
  </w:num>
  <w:num w:numId="2">
    <w:abstractNumId w:val="56"/>
  </w:num>
  <w:num w:numId="3">
    <w:abstractNumId w:val="41"/>
  </w:num>
  <w:num w:numId="4">
    <w:abstractNumId w:val="38"/>
  </w:num>
  <w:num w:numId="5">
    <w:abstractNumId w:val="16"/>
  </w:num>
  <w:num w:numId="6">
    <w:abstractNumId w:val="40"/>
  </w:num>
  <w:num w:numId="7">
    <w:abstractNumId w:val="49"/>
  </w:num>
  <w:num w:numId="8">
    <w:abstractNumId w:val="37"/>
  </w:num>
  <w:num w:numId="9">
    <w:abstractNumId w:val="18"/>
  </w:num>
  <w:num w:numId="10">
    <w:abstractNumId w:val="25"/>
  </w:num>
  <w:num w:numId="11">
    <w:abstractNumId w:val="43"/>
  </w:num>
  <w:num w:numId="12">
    <w:abstractNumId w:val="3"/>
  </w:num>
  <w:num w:numId="13">
    <w:abstractNumId w:val="9"/>
  </w:num>
  <w:num w:numId="14">
    <w:abstractNumId w:val="42"/>
  </w:num>
  <w:num w:numId="15">
    <w:abstractNumId w:val="54"/>
  </w:num>
  <w:num w:numId="16">
    <w:abstractNumId w:val="68"/>
  </w:num>
  <w:num w:numId="17">
    <w:abstractNumId w:val="59"/>
  </w:num>
  <w:num w:numId="18">
    <w:abstractNumId w:val="62"/>
  </w:num>
  <w:num w:numId="19">
    <w:abstractNumId w:val="11"/>
  </w:num>
  <w:num w:numId="20">
    <w:abstractNumId w:val="66"/>
  </w:num>
  <w:num w:numId="21">
    <w:abstractNumId w:val="32"/>
  </w:num>
  <w:num w:numId="22">
    <w:abstractNumId w:val="1"/>
  </w:num>
  <w:num w:numId="23">
    <w:abstractNumId w:val="0"/>
  </w:num>
  <w:num w:numId="24">
    <w:abstractNumId w:val="50"/>
  </w:num>
  <w:num w:numId="25">
    <w:abstractNumId w:val="2"/>
  </w:num>
  <w:num w:numId="26">
    <w:abstractNumId w:val="15"/>
  </w:num>
  <w:num w:numId="27">
    <w:abstractNumId w:val="65"/>
  </w:num>
  <w:num w:numId="28">
    <w:abstractNumId w:val="14"/>
  </w:num>
  <w:num w:numId="29">
    <w:abstractNumId w:val="55"/>
  </w:num>
  <w:num w:numId="30">
    <w:abstractNumId w:val="60"/>
  </w:num>
  <w:num w:numId="31">
    <w:abstractNumId w:val="33"/>
  </w:num>
  <w:num w:numId="32">
    <w:abstractNumId w:val="34"/>
  </w:num>
  <w:num w:numId="33">
    <w:abstractNumId w:val="36"/>
    <w:lvlOverride w:ilvl="1">
      <w:lvl w:ilvl="1">
        <w:start w:val="1"/>
        <w:numFmt w:val="decimal"/>
        <w:lvlText w:val="%1.%2."/>
        <w:lvlJc w:val="left"/>
        <w:pPr>
          <w:tabs>
            <w:tab w:val="num" w:pos="792"/>
          </w:tabs>
          <w:ind w:left="792" w:hanging="432"/>
        </w:pPr>
      </w:lvl>
    </w:lvlOverride>
  </w:num>
  <w:num w:numId="34">
    <w:abstractNumId w:val="36"/>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1"/>
  </w:num>
  <w:num w:numId="36">
    <w:abstractNumId w:val="8"/>
  </w:num>
  <w:num w:numId="37">
    <w:abstractNumId w:val="10"/>
  </w:num>
  <w:num w:numId="38">
    <w:abstractNumId w:val="58"/>
  </w:num>
  <w:num w:numId="39">
    <w:abstractNumId w:val="17"/>
  </w:num>
  <w:num w:numId="40">
    <w:abstractNumId w:val="53"/>
  </w:num>
  <w:num w:numId="41">
    <w:abstractNumId w:val="57"/>
  </w:num>
  <w:num w:numId="42">
    <w:abstractNumId w:val="64"/>
  </w:num>
  <w:num w:numId="43">
    <w:abstractNumId w:val="47"/>
  </w:num>
  <w:num w:numId="44">
    <w:abstractNumId w:val="27"/>
  </w:num>
  <w:num w:numId="45">
    <w:abstractNumId w:val="20"/>
  </w:num>
  <w:num w:numId="46">
    <w:abstractNumId w:val="22"/>
  </w:num>
  <w:num w:numId="47">
    <w:abstractNumId w:val="12"/>
  </w:num>
  <w:num w:numId="48">
    <w:abstractNumId w:val="29"/>
  </w:num>
  <w:num w:numId="49">
    <w:abstractNumId w:val="13"/>
  </w:num>
  <w:num w:numId="50">
    <w:abstractNumId w:val="63"/>
  </w:num>
  <w:num w:numId="51">
    <w:abstractNumId w:val="21"/>
  </w:num>
  <w:num w:numId="52">
    <w:abstractNumId w:val="61"/>
  </w:num>
  <w:num w:numId="53">
    <w:abstractNumId w:val="67"/>
  </w:num>
  <w:num w:numId="54">
    <w:abstractNumId w:val="19"/>
  </w:num>
  <w:num w:numId="55">
    <w:abstractNumId w:val="30"/>
  </w:num>
  <w:num w:numId="56">
    <w:abstractNumId w:val="31"/>
  </w:num>
  <w:num w:numId="57">
    <w:abstractNumId w:val="46"/>
  </w:num>
  <w:num w:numId="58">
    <w:abstractNumId w:val="44"/>
  </w:num>
  <w:num w:numId="59">
    <w:abstractNumId w:val="35"/>
  </w:num>
  <w:num w:numId="60">
    <w:abstractNumId w:val="26"/>
  </w:num>
  <w:num w:numId="61">
    <w:abstractNumId w:val="24"/>
  </w:num>
  <w:num w:numId="62">
    <w:abstractNumId w:val="45"/>
  </w:num>
  <w:num w:numId="63">
    <w:abstractNumId w:val="69"/>
  </w:num>
  <w:num w:numId="64">
    <w:abstractNumId w:val="39"/>
  </w:num>
  <w:num w:numId="65">
    <w:abstractNumId w:val="49"/>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3"/>
  </w:num>
  <w:num w:numId="67">
    <w:abstractNumId w:val="52"/>
  </w:num>
  <w:num w:numId="68">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4CAB"/>
    <w:rsid w:val="00015393"/>
    <w:rsid w:val="00015B38"/>
    <w:rsid w:val="00015DA3"/>
    <w:rsid w:val="00017103"/>
    <w:rsid w:val="00017A2D"/>
    <w:rsid w:val="00020156"/>
    <w:rsid w:val="00020421"/>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32D5"/>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4061"/>
    <w:rsid w:val="000654C0"/>
    <w:rsid w:val="00065FE1"/>
    <w:rsid w:val="0006643E"/>
    <w:rsid w:val="00066CB5"/>
    <w:rsid w:val="00066CF3"/>
    <w:rsid w:val="0006715E"/>
    <w:rsid w:val="0006754C"/>
    <w:rsid w:val="000701C1"/>
    <w:rsid w:val="0007060C"/>
    <w:rsid w:val="00070D30"/>
    <w:rsid w:val="00071FC1"/>
    <w:rsid w:val="000722B5"/>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3B32"/>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6B64"/>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6A7A"/>
    <w:rsid w:val="000E7293"/>
    <w:rsid w:val="000F11B4"/>
    <w:rsid w:val="000F2137"/>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226A"/>
    <w:rsid w:val="00183B79"/>
    <w:rsid w:val="00184399"/>
    <w:rsid w:val="001847F0"/>
    <w:rsid w:val="00184A93"/>
    <w:rsid w:val="00185883"/>
    <w:rsid w:val="001865BA"/>
    <w:rsid w:val="00186E74"/>
    <w:rsid w:val="0019191D"/>
    <w:rsid w:val="001919F5"/>
    <w:rsid w:val="00191FEF"/>
    <w:rsid w:val="00192CC4"/>
    <w:rsid w:val="00192F0A"/>
    <w:rsid w:val="00192F3D"/>
    <w:rsid w:val="00194387"/>
    <w:rsid w:val="001947E0"/>
    <w:rsid w:val="00194853"/>
    <w:rsid w:val="00195233"/>
    <w:rsid w:val="00196FA0"/>
    <w:rsid w:val="00197C72"/>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3FE4"/>
    <w:rsid w:val="001C4012"/>
    <w:rsid w:val="001C4610"/>
    <w:rsid w:val="001C4811"/>
    <w:rsid w:val="001C49C6"/>
    <w:rsid w:val="001C4B90"/>
    <w:rsid w:val="001C5AC8"/>
    <w:rsid w:val="001C5C62"/>
    <w:rsid w:val="001C6079"/>
    <w:rsid w:val="001C686D"/>
    <w:rsid w:val="001C7EEB"/>
    <w:rsid w:val="001D2658"/>
    <w:rsid w:val="001D3AE6"/>
    <w:rsid w:val="001D3CCE"/>
    <w:rsid w:val="001D487E"/>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369"/>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505"/>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362D2"/>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5F7C"/>
    <w:rsid w:val="002B608F"/>
    <w:rsid w:val="002B695B"/>
    <w:rsid w:val="002B6A1D"/>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703"/>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35EF"/>
    <w:rsid w:val="003246B1"/>
    <w:rsid w:val="00324939"/>
    <w:rsid w:val="003251FC"/>
    <w:rsid w:val="00325974"/>
    <w:rsid w:val="0032598E"/>
    <w:rsid w:val="00326482"/>
    <w:rsid w:val="00326F3A"/>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42"/>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179D8"/>
    <w:rsid w:val="00420498"/>
    <w:rsid w:val="0042068D"/>
    <w:rsid w:val="00420AFD"/>
    <w:rsid w:val="00421633"/>
    <w:rsid w:val="00421CF4"/>
    <w:rsid w:val="00423588"/>
    <w:rsid w:val="00423655"/>
    <w:rsid w:val="00423B7F"/>
    <w:rsid w:val="0042405F"/>
    <w:rsid w:val="004249C2"/>
    <w:rsid w:val="00424B23"/>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264D"/>
    <w:rsid w:val="0049329C"/>
    <w:rsid w:val="00494C46"/>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055"/>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CEF"/>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3746B"/>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05E1"/>
    <w:rsid w:val="0056129E"/>
    <w:rsid w:val="00561FC9"/>
    <w:rsid w:val="00565FAF"/>
    <w:rsid w:val="00566230"/>
    <w:rsid w:val="00566F3E"/>
    <w:rsid w:val="00567BA4"/>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167"/>
    <w:rsid w:val="005F1FAB"/>
    <w:rsid w:val="005F251E"/>
    <w:rsid w:val="005F4540"/>
    <w:rsid w:val="005F4788"/>
    <w:rsid w:val="005F4F26"/>
    <w:rsid w:val="005F504C"/>
    <w:rsid w:val="005F60B4"/>
    <w:rsid w:val="005F647E"/>
    <w:rsid w:val="00600272"/>
    <w:rsid w:val="00602B36"/>
    <w:rsid w:val="00604105"/>
    <w:rsid w:val="006046B8"/>
    <w:rsid w:val="00604BF4"/>
    <w:rsid w:val="00604CF4"/>
    <w:rsid w:val="00607235"/>
    <w:rsid w:val="00607E3C"/>
    <w:rsid w:val="006128E0"/>
    <w:rsid w:val="00612FB4"/>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18A"/>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470"/>
    <w:rsid w:val="006B399E"/>
    <w:rsid w:val="006B3FE8"/>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05B"/>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67"/>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36F"/>
    <w:rsid w:val="0078562A"/>
    <w:rsid w:val="00786927"/>
    <w:rsid w:val="00786AA6"/>
    <w:rsid w:val="007876A3"/>
    <w:rsid w:val="00787DA0"/>
    <w:rsid w:val="007900D7"/>
    <w:rsid w:val="00790C0B"/>
    <w:rsid w:val="00793376"/>
    <w:rsid w:val="0079545F"/>
    <w:rsid w:val="00795891"/>
    <w:rsid w:val="00795BA4"/>
    <w:rsid w:val="007963D5"/>
    <w:rsid w:val="00797F28"/>
    <w:rsid w:val="00797FF2"/>
    <w:rsid w:val="007A04BF"/>
    <w:rsid w:val="007A126A"/>
    <w:rsid w:val="007A159D"/>
    <w:rsid w:val="007A1B90"/>
    <w:rsid w:val="007A2267"/>
    <w:rsid w:val="007A326F"/>
    <w:rsid w:val="007A3742"/>
    <w:rsid w:val="007A4CE9"/>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0530"/>
    <w:rsid w:val="007D2EC5"/>
    <w:rsid w:val="007D308C"/>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4D56"/>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523"/>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47BE9"/>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6E76"/>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0F4E"/>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1EE9"/>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0B22"/>
    <w:rsid w:val="009117D6"/>
    <w:rsid w:val="009118B7"/>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1E2"/>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A72"/>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934"/>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5C22"/>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5DD"/>
    <w:rsid w:val="00A546F1"/>
    <w:rsid w:val="00A55D55"/>
    <w:rsid w:val="00A56F1D"/>
    <w:rsid w:val="00A573E5"/>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66DA4"/>
    <w:rsid w:val="00A67F65"/>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4B8"/>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42"/>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519"/>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8D1"/>
    <w:rsid w:val="00C14C5F"/>
    <w:rsid w:val="00C14DFA"/>
    <w:rsid w:val="00C14EF1"/>
    <w:rsid w:val="00C14FC0"/>
    <w:rsid w:val="00C151DF"/>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74"/>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3B51"/>
    <w:rsid w:val="00C8405A"/>
    <w:rsid w:val="00C84AC6"/>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0ECD"/>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6DAB"/>
    <w:rsid w:val="00CD73A4"/>
    <w:rsid w:val="00CD7677"/>
    <w:rsid w:val="00CE0A3A"/>
    <w:rsid w:val="00CE1933"/>
    <w:rsid w:val="00CE284A"/>
    <w:rsid w:val="00CE2903"/>
    <w:rsid w:val="00CE5E81"/>
    <w:rsid w:val="00CE60ED"/>
    <w:rsid w:val="00CE6BA5"/>
    <w:rsid w:val="00CE6FAE"/>
    <w:rsid w:val="00CE7478"/>
    <w:rsid w:val="00CF1FB3"/>
    <w:rsid w:val="00CF34A8"/>
    <w:rsid w:val="00CF36E6"/>
    <w:rsid w:val="00CF4B9B"/>
    <w:rsid w:val="00CF4FDC"/>
    <w:rsid w:val="00CF5A55"/>
    <w:rsid w:val="00CF6038"/>
    <w:rsid w:val="00CF672D"/>
    <w:rsid w:val="00CF6731"/>
    <w:rsid w:val="00CF7ADE"/>
    <w:rsid w:val="00D0010E"/>
    <w:rsid w:val="00D00E3F"/>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4E0D"/>
    <w:rsid w:val="00D15FBC"/>
    <w:rsid w:val="00D1673F"/>
    <w:rsid w:val="00D17AC1"/>
    <w:rsid w:val="00D17BC1"/>
    <w:rsid w:val="00D20281"/>
    <w:rsid w:val="00D20C14"/>
    <w:rsid w:val="00D20DF2"/>
    <w:rsid w:val="00D21AC5"/>
    <w:rsid w:val="00D231CE"/>
    <w:rsid w:val="00D233A8"/>
    <w:rsid w:val="00D2404D"/>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4168"/>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96FD1"/>
    <w:rsid w:val="00DA2A07"/>
    <w:rsid w:val="00DA2AE1"/>
    <w:rsid w:val="00DA32DB"/>
    <w:rsid w:val="00DA489A"/>
    <w:rsid w:val="00DA5689"/>
    <w:rsid w:val="00DA5A7C"/>
    <w:rsid w:val="00DA63D2"/>
    <w:rsid w:val="00DA7132"/>
    <w:rsid w:val="00DA75F8"/>
    <w:rsid w:val="00DB00DD"/>
    <w:rsid w:val="00DB0656"/>
    <w:rsid w:val="00DB1CA8"/>
    <w:rsid w:val="00DB3DB8"/>
    <w:rsid w:val="00DB4B53"/>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459"/>
    <w:rsid w:val="00E206D1"/>
    <w:rsid w:val="00E20C3B"/>
    <w:rsid w:val="00E220BB"/>
    <w:rsid w:val="00E2224C"/>
    <w:rsid w:val="00E22D74"/>
    <w:rsid w:val="00E23323"/>
    <w:rsid w:val="00E23A6B"/>
    <w:rsid w:val="00E23D94"/>
    <w:rsid w:val="00E24637"/>
    <w:rsid w:val="00E24A90"/>
    <w:rsid w:val="00E258E0"/>
    <w:rsid w:val="00E25A57"/>
    <w:rsid w:val="00E26223"/>
    <w:rsid w:val="00E31050"/>
    <w:rsid w:val="00E318E2"/>
    <w:rsid w:val="00E325C7"/>
    <w:rsid w:val="00E33E27"/>
    <w:rsid w:val="00E33F39"/>
    <w:rsid w:val="00E340EB"/>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24CC"/>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02E"/>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1EDE"/>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40D6"/>
    <w:rsid w:val="00FC59F9"/>
    <w:rsid w:val="00FC6925"/>
    <w:rsid w:val="00FC6D7D"/>
    <w:rsid w:val="00FC75C2"/>
    <w:rsid w:val="00FD01FE"/>
    <w:rsid w:val="00FD0260"/>
    <w:rsid w:val="00FD0F4C"/>
    <w:rsid w:val="00FD15EE"/>
    <w:rsid w:val="00FD222D"/>
    <w:rsid w:val="00FD2FD6"/>
    <w:rsid w:val="00FD38A4"/>
    <w:rsid w:val="00FD4AD6"/>
    <w:rsid w:val="00FD4DB9"/>
    <w:rsid w:val="00FD5177"/>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6BF0"/>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868A2-B5D4-4481-B6A5-8BD0D598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727</Words>
  <Characters>4149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4867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30</cp:revision>
  <cp:lastPrinted>2022-08-17T04:56:00Z</cp:lastPrinted>
  <dcterms:created xsi:type="dcterms:W3CDTF">2020-10-05T05:04:00Z</dcterms:created>
  <dcterms:modified xsi:type="dcterms:W3CDTF">2023-07-26T02:57:00Z</dcterms:modified>
</cp:coreProperties>
</file>